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A690B" w14:textId="4AAC4A3B" w:rsidR="006F234D" w:rsidRPr="000D7E80" w:rsidRDefault="006F234D" w:rsidP="006F234D">
      <w:pPr>
        <w:jc w:val="center"/>
        <w:rPr>
          <w:b/>
          <w:sz w:val="24"/>
        </w:rPr>
      </w:pPr>
      <w:r w:rsidRPr="000D7E80">
        <w:rPr>
          <w:b/>
          <w:color w:val="000000"/>
          <w:sz w:val="24"/>
        </w:rPr>
        <w:t>PROJEKTOWANE POSTANOWIENIA UMOWY</w:t>
      </w:r>
      <w:r w:rsidRPr="000D7E80">
        <w:rPr>
          <w:b/>
          <w:sz w:val="24"/>
        </w:rPr>
        <w:t xml:space="preserve"> </w:t>
      </w:r>
    </w:p>
    <w:p w14:paraId="4EA89405" w14:textId="77777777" w:rsidR="000D7E80" w:rsidRPr="000D7E80" w:rsidRDefault="000D7E80" w:rsidP="006F234D">
      <w:pPr>
        <w:jc w:val="center"/>
        <w:rPr>
          <w:b/>
          <w:sz w:val="24"/>
        </w:rPr>
      </w:pPr>
    </w:p>
    <w:p w14:paraId="2705D25A" w14:textId="344374CF" w:rsidR="00CC056B" w:rsidRPr="000D7E80" w:rsidRDefault="000D7E80" w:rsidP="001C354A">
      <w:pPr>
        <w:pStyle w:val="Tytu"/>
        <w:rPr>
          <w:rFonts w:ascii="Arial" w:hAnsi="Arial" w:cs="Arial"/>
        </w:rPr>
      </w:pPr>
      <w:r w:rsidRPr="000D7E80">
        <w:rPr>
          <w:rFonts w:ascii="Arial" w:hAnsi="Arial" w:cs="Arial"/>
        </w:rPr>
        <w:t>Część nr ……………….</w:t>
      </w:r>
      <w:r w:rsidRPr="000D7E80">
        <w:rPr>
          <w:rFonts w:ascii="Arial" w:hAnsi="Arial" w:cs="Arial"/>
        </w:rPr>
        <w:br/>
      </w:r>
    </w:p>
    <w:p w14:paraId="25639E23" w14:textId="314E6D44" w:rsidR="00884BDB" w:rsidRPr="000D7E80" w:rsidRDefault="00A815C2" w:rsidP="001C354A">
      <w:pPr>
        <w:jc w:val="both"/>
        <w:rPr>
          <w:sz w:val="24"/>
        </w:rPr>
      </w:pPr>
      <w:r w:rsidRPr="000D7E80">
        <w:rPr>
          <w:sz w:val="24"/>
        </w:rPr>
        <w:t>W</w:t>
      </w:r>
      <w:r w:rsidR="005564F3" w:rsidRPr="000D7E80">
        <w:rPr>
          <w:sz w:val="24"/>
        </w:rPr>
        <w:t xml:space="preserve"> dniu …</w:t>
      </w:r>
      <w:r w:rsidR="00766CFE" w:rsidRPr="000D7E80">
        <w:rPr>
          <w:sz w:val="24"/>
        </w:rPr>
        <w:t>………</w:t>
      </w:r>
      <w:r w:rsidR="005564F3" w:rsidRPr="000D7E80">
        <w:rPr>
          <w:sz w:val="24"/>
        </w:rPr>
        <w:t>……</w:t>
      </w:r>
      <w:r w:rsidR="006F234D" w:rsidRPr="000D7E80">
        <w:rPr>
          <w:sz w:val="24"/>
        </w:rPr>
        <w:t>…..</w:t>
      </w:r>
      <w:r w:rsidR="005564F3" w:rsidRPr="000D7E80">
        <w:rPr>
          <w:sz w:val="24"/>
        </w:rPr>
        <w:t>……</w:t>
      </w:r>
      <w:r w:rsidR="00884BDB" w:rsidRPr="000D7E80">
        <w:rPr>
          <w:sz w:val="24"/>
        </w:rPr>
        <w:t>,</w:t>
      </w:r>
      <w:r w:rsidR="005564F3" w:rsidRPr="000D7E80">
        <w:rPr>
          <w:sz w:val="24"/>
        </w:rPr>
        <w:t xml:space="preserve"> w Gliwicach</w:t>
      </w:r>
      <w:r w:rsidR="00884BDB" w:rsidRPr="000D7E80">
        <w:rPr>
          <w:sz w:val="24"/>
        </w:rPr>
        <w:t>,</w:t>
      </w:r>
      <w:r w:rsidR="005564F3" w:rsidRPr="000D7E80">
        <w:rPr>
          <w:sz w:val="24"/>
        </w:rPr>
        <w:t xml:space="preserve"> pomiędzy</w:t>
      </w:r>
      <w:r w:rsidR="00884BDB" w:rsidRPr="000D7E80">
        <w:rPr>
          <w:sz w:val="24"/>
        </w:rPr>
        <w:t>:</w:t>
      </w:r>
    </w:p>
    <w:p w14:paraId="1AC8C341" w14:textId="77777777" w:rsidR="006F234D" w:rsidRPr="000D7E80" w:rsidRDefault="006F234D" w:rsidP="006F234D">
      <w:pPr>
        <w:jc w:val="both"/>
        <w:rPr>
          <w:b/>
          <w:sz w:val="24"/>
        </w:rPr>
      </w:pPr>
    </w:p>
    <w:p w14:paraId="1A78E793" w14:textId="1C52425E" w:rsidR="006F234D" w:rsidRPr="000D7E80" w:rsidRDefault="006F234D" w:rsidP="00082281">
      <w:pPr>
        <w:jc w:val="both"/>
        <w:rPr>
          <w:sz w:val="24"/>
          <w:lang w:val="en-GB"/>
        </w:rPr>
      </w:pPr>
      <w:r w:rsidRPr="000D7E80">
        <w:rPr>
          <w:b/>
          <w:sz w:val="24"/>
        </w:rPr>
        <w:t xml:space="preserve">Skarbem Państwa - 4 Wojskowym Oddziałem Gospodarczym </w:t>
      </w:r>
      <w:r w:rsidRPr="000D7E80">
        <w:rPr>
          <w:sz w:val="24"/>
        </w:rPr>
        <w:t>z siedzibą: ul. </w:t>
      </w:r>
      <w:r w:rsidRPr="000D7E80">
        <w:rPr>
          <w:sz w:val="24"/>
          <w:lang w:val="en-GB"/>
        </w:rPr>
        <w:t xml:space="preserve">Gen. </w:t>
      </w:r>
      <w:proofErr w:type="spellStart"/>
      <w:r w:rsidRPr="000D7E80">
        <w:rPr>
          <w:sz w:val="24"/>
          <w:lang w:val="en-GB"/>
        </w:rPr>
        <w:t>Andersa</w:t>
      </w:r>
      <w:proofErr w:type="spellEnd"/>
      <w:r w:rsidRPr="000D7E80">
        <w:rPr>
          <w:sz w:val="24"/>
          <w:lang w:val="en-GB"/>
        </w:rPr>
        <w:t xml:space="preserve"> 47, 44-121 Gliwice, NIP 631-25-41-341, REGON 240763798, </w:t>
      </w:r>
    </w:p>
    <w:p w14:paraId="2B58B1B8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 xml:space="preserve">reprezentowanym przez: </w:t>
      </w:r>
    </w:p>
    <w:p w14:paraId="04A6A5FB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>Komendanta - ………………………………………………………………………..…</w:t>
      </w:r>
    </w:p>
    <w:p w14:paraId="083A4243" w14:textId="77777777" w:rsidR="006F234D" w:rsidRPr="000D7E80" w:rsidRDefault="006F234D" w:rsidP="00082281">
      <w:pPr>
        <w:jc w:val="both"/>
        <w:rPr>
          <w:b/>
          <w:sz w:val="24"/>
        </w:rPr>
      </w:pPr>
      <w:r w:rsidRPr="000D7E80">
        <w:rPr>
          <w:sz w:val="24"/>
        </w:rPr>
        <w:t xml:space="preserve">zwanym dalej </w:t>
      </w:r>
      <w:r w:rsidRPr="000D7E80">
        <w:rPr>
          <w:b/>
          <w:sz w:val="24"/>
        </w:rPr>
        <w:t>Zamawiającym,</w:t>
      </w:r>
    </w:p>
    <w:p w14:paraId="2DD4D8E8" w14:textId="77777777" w:rsidR="006F234D" w:rsidRPr="000D7E80" w:rsidRDefault="006F234D" w:rsidP="00082281">
      <w:pPr>
        <w:jc w:val="both"/>
        <w:rPr>
          <w:sz w:val="24"/>
        </w:rPr>
      </w:pPr>
    </w:p>
    <w:p w14:paraId="3E0CC108" w14:textId="67F49A6B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 xml:space="preserve">a </w:t>
      </w:r>
    </w:p>
    <w:p w14:paraId="51A740FE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>...............................................................................................................................</w:t>
      </w:r>
    </w:p>
    <w:p w14:paraId="1875282B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>wpisanym do Krajowego Rejestru Sądowego prowadzonego przez Sąd Rejonowy, Wydział Gospodarczy Krajowego Rejestru Sądowego pod nr KRS: ………...................; NIP: …………………….; REGON: ……………………, z siedzibą: ……………………………………………………………………………….</w:t>
      </w:r>
    </w:p>
    <w:p w14:paraId="6192AF91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>lub</w:t>
      </w:r>
    </w:p>
    <w:p w14:paraId="5366457C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 xml:space="preserve">Panią/Panem …………………………………., </w:t>
      </w:r>
    </w:p>
    <w:p w14:paraId="158490E6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>prowadzącą(-</w:t>
      </w:r>
      <w:proofErr w:type="spellStart"/>
      <w:r w:rsidRPr="000D7E80">
        <w:rPr>
          <w:sz w:val="24"/>
        </w:rPr>
        <w:t>ym</w:t>
      </w:r>
      <w:proofErr w:type="spellEnd"/>
      <w:r w:rsidRPr="000D7E80">
        <w:rPr>
          <w:sz w:val="24"/>
        </w:rPr>
        <w:t>) działalność gospodarczą pod nazwą: …………………………, wpisaną do Centralnej Ewidencji i Informacji o Działalności Gospodarczej;</w:t>
      </w:r>
      <w:r w:rsidRPr="000D7E80">
        <w:rPr>
          <w:sz w:val="24"/>
        </w:rPr>
        <w:br/>
        <w:t>NIP: ………………; REGON: ……...………......, z siedzibą: ..................................</w:t>
      </w:r>
    </w:p>
    <w:p w14:paraId="19B77BC8" w14:textId="77777777" w:rsidR="006F234D" w:rsidRPr="000D7E80" w:rsidRDefault="006F234D" w:rsidP="00082281">
      <w:pPr>
        <w:jc w:val="both"/>
        <w:rPr>
          <w:sz w:val="24"/>
        </w:rPr>
      </w:pPr>
      <w:r w:rsidRPr="000D7E80">
        <w:rPr>
          <w:sz w:val="24"/>
        </w:rPr>
        <w:t>w imieniu której (-ego) działa: ………………..……………………………………….</w:t>
      </w:r>
    </w:p>
    <w:p w14:paraId="2F147249" w14:textId="77777777" w:rsidR="006F234D" w:rsidRPr="000D7E80" w:rsidRDefault="006F234D" w:rsidP="00082281">
      <w:pPr>
        <w:pStyle w:val="Akapitzlist"/>
        <w:ind w:left="0"/>
        <w:contextualSpacing/>
        <w:jc w:val="both"/>
        <w:rPr>
          <w:sz w:val="24"/>
        </w:rPr>
      </w:pPr>
      <w:r w:rsidRPr="000D7E80">
        <w:rPr>
          <w:sz w:val="24"/>
        </w:rPr>
        <w:t>zwaną(-</w:t>
      </w:r>
      <w:proofErr w:type="spellStart"/>
      <w:r w:rsidRPr="000D7E80">
        <w:rPr>
          <w:sz w:val="24"/>
        </w:rPr>
        <w:t>ym</w:t>
      </w:r>
      <w:proofErr w:type="spellEnd"/>
      <w:r w:rsidRPr="000D7E80">
        <w:rPr>
          <w:sz w:val="24"/>
        </w:rPr>
        <w:t xml:space="preserve">) dalej </w:t>
      </w:r>
      <w:r w:rsidRPr="000D7E80">
        <w:rPr>
          <w:b/>
          <w:sz w:val="24"/>
        </w:rPr>
        <w:t>Wykonawcą</w:t>
      </w:r>
      <w:r w:rsidRPr="000D7E80">
        <w:rPr>
          <w:sz w:val="24"/>
        </w:rPr>
        <w:t xml:space="preserve"> </w:t>
      </w:r>
    </w:p>
    <w:p w14:paraId="4319D651" w14:textId="77777777" w:rsidR="006F234D" w:rsidRPr="000D7E80" w:rsidRDefault="006F234D" w:rsidP="00082281">
      <w:pPr>
        <w:pStyle w:val="Akapitzlist"/>
        <w:ind w:left="0"/>
        <w:contextualSpacing/>
        <w:jc w:val="both"/>
        <w:rPr>
          <w:sz w:val="24"/>
        </w:rPr>
      </w:pPr>
    </w:p>
    <w:p w14:paraId="513FA995" w14:textId="77777777" w:rsidR="006F234D" w:rsidRPr="000D7E80" w:rsidRDefault="006F234D" w:rsidP="00082281">
      <w:pPr>
        <w:pStyle w:val="Akapitzlist"/>
        <w:ind w:left="0"/>
        <w:contextualSpacing/>
        <w:jc w:val="both"/>
        <w:rPr>
          <w:sz w:val="24"/>
        </w:rPr>
      </w:pPr>
      <w:r w:rsidRPr="000D7E80">
        <w:rPr>
          <w:bCs/>
          <w:sz w:val="24"/>
        </w:rPr>
        <w:t xml:space="preserve">w wyniku przeprowadzonego przez Zamawiającego postępowania o udzielenie zamówienia publicznego na postawie art. 275 pkt 1 ustawy Prawo zamówień publicznych dalej zwaną ustawą </w:t>
      </w:r>
      <w:proofErr w:type="spellStart"/>
      <w:r w:rsidRPr="000D7E80">
        <w:rPr>
          <w:bCs/>
          <w:sz w:val="24"/>
        </w:rPr>
        <w:t>Pzp</w:t>
      </w:r>
      <w:proofErr w:type="spellEnd"/>
      <w:r w:rsidRPr="000D7E80">
        <w:rPr>
          <w:bCs/>
          <w:sz w:val="24"/>
        </w:rPr>
        <w:t xml:space="preserve"> została zawarta umowa następującej treści:</w:t>
      </w:r>
    </w:p>
    <w:p w14:paraId="48296034" w14:textId="77777777" w:rsidR="00B76392" w:rsidRPr="000D7E80" w:rsidRDefault="00B76392" w:rsidP="00082281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>§ 1</w:t>
      </w:r>
    </w:p>
    <w:p w14:paraId="765C7358" w14:textId="77777777" w:rsidR="00F14F8F" w:rsidRPr="000D7E80" w:rsidRDefault="00092B62" w:rsidP="00082281">
      <w:pPr>
        <w:jc w:val="center"/>
        <w:rPr>
          <w:b/>
          <w:sz w:val="24"/>
        </w:rPr>
      </w:pPr>
      <w:r w:rsidRPr="000D7E80">
        <w:rPr>
          <w:b/>
          <w:sz w:val="24"/>
        </w:rPr>
        <w:t>Przedmiot umowy</w:t>
      </w:r>
    </w:p>
    <w:p w14:paraId="512BDC37" w14:textId="679B48B1" w:rsidR="00AB78B6" w:rsidRPr="000D7E80" w:rsidRDefault="006F234D" w:rsidP="00454802">
      <w:pPr>
        <w:pStyle w:val="Akapitzlist"/>
        <w:numPr>
          <w:ilvl w:val="0"/>
          <w:numId w:val="26"/>
        </w:numPr>
        <w:suppressAutoHyphens/>
        <w:autoSpaceDE w:val="0"/>
        <w:autoSpaceDN w:val="0"/>
        <w:adjustRightInd w:val="0"/>
        <w:ind w:left="426" w:hanging="426"/>
        <w:jc w:val="both"/>
        <w:rPr>
          <w:b/>
          <w:sz w:val="24"/>
        </w:rPr>
      </w:pPr>
      <w:r w:rsidRPr="000D7E80">
        <w:rPr>
          <w:sz w:val="24"/>
        </w:rPr>
        <w:t xml:space="preserve">Przedmiotem umowy jest: </w:t>
      </w:r>
      <w:r w:rsidR="000D7E80" w:rsidRPr="000D7E80">
        <w:rPr>
          <w:rFonts w:eastAsia="TimesNewRoman"/>
          <w:b/>
          <w:bCs/>
          <w:color w:val="000000"/>
          <w:sz w:val="24"/>
        </w:rPr>
        <w:t>……………….. (stosownie do części)</w:t>
      </w:r>
      <w:r w:rsidR="00B5196D" w:rsidRPr="000D7E80">
        <w:rPr>
          <w:rFonts w:eastAsia="TimesNewRoman"/>
          <w:b/>
          <w:bCs/>
          <w:color w:val="000000"/>
          <w:sz w:val="24"/>
        </w:rPr>
        <w:t xml:space="preserve"> </w:t>
      </w:r>
      <w:r w:rsidR="00CA4B4A" w:rsidRPr="000D7E80">
        <w:rPr>
          <w:sz w:val="24"/>
        </w:rPr>
        <w:t>w asortymencie</w:t>
      </w:r>
      <w:r w:rsidR="00CA37BD" w:rsidRPr="000D7E80">
        <w:rPr>
          <w:sz w:val="24"/>
        </w:rPr>
        <w:t>, iloś</w:t>
      </w:r>
      <w:r w:rsidR="00CA4B4A" w:rsidRPr="000D7E80">
        <w:rPr>
          <w:sz w:val="24"/>
        </w:rPr>
        <w:t>ci</w:t>
      </w:r>
      <w:r w:rsidR="00CA37BD" w:rsidRPr="000D7E80">
        <w:rPr>
          <w:sz w:val="24"/>
        </w:rPr>
        <w:t xml:space="preserve"> i cen</w:t>
      </w:r>
      <w:r w:rsidR="00A84076" w:rsidRPr="000D7E80">
        <w:rPr>
          <w:sz w:val="24"/>
        </w:rPr>
        <w:t>ie</w:t>
      </w:r>
      <w:r w:rsidR="00CA37BD" w:rsidRPr="000D7E80">
        <w:rPr>
          <w:sz w:val="24"/>
        </w:rPr>
        <w:t xml:space="preserve"> jednostkow</w:t>
      </w:r>
      <w:r w:rsidR="00A84076" w:rsidRPr="000D7E80">
        <w:rPr>
          <w:sz w:val="24"/>
        </w:rPr>
        <w:t>ej</w:t>
      </w:r>
      <w:r w:rsidR="00CA37BD" w:rsidRPr="000D7E80">
        <w:rPr>
          <w:sz w:val="24"/>
        </w:rPr>
        <w:t xml:space="preserve"> </w:t>
      </w:r>
      <w:r w:rsidR="00785B3A" w:rsidRPr="000D7E80">
        <w:rPr>
          <w:sz w:val="24"/>
        </w:rPr>
        <w:t>zgodn</w:t>
      </w:r>
      <w:r w:rsidR="00A84076" w:rsidRPr="000D7E80">
        <w:rPr>
          <w:sz w:val="24"/>
        </w:rPr>
        <w:t>ej</w:t>
      </w:r>
      <w:r w:rsidR="00785B3A" w:rsidRPr="000D7E80">
        <w:rPr>
          <w:sz w:val="24"/>
        </w:rPr>
        <w:t xml:space="preserve"> z </w:t>
      </w:r>
      <w:r w:rsidR="009D57E6" w:rsidRPr="000D7E80">
        <w:rPr>
          <w:sz w:val="24"/>
        </w:rPr>
        <w:t>formularzem</w:t>
      </w:r>
      <w:r w:rsidR="00C10CBA" w:rsidRPr="000D7E80">
        <w:rPr>
          <w:sz w:val="24"/>
        </w:rPr>
        <w:t xml:space="preserve"> cenowym złożonym przez Wykonawcę</w:t>
      </w:r>
      <w:r w:rsidR="00AB78B6" w:rsidRPr="000D7E80">
        <w:rPr>
          <w:sz w:val="24"/>
        </w:rPr>
        <w:t>,</w:t>
      </w:r>
      <w:r w:rsidR="00C10CBA" w:rsidRPr="000D7E80">
        <w:rPr>
          <w:sz w:val="24"/>
        </w:rPr>
        <w:t xml:space="preserve"> który stanowi </w:t>
      </w:r>
      <w:r w:rsidR="00F20D63" w:rsidRPr="000D7E80">
        <w:rPr>
          <w:sz w:val="24"/>
        </w:rPr>
        <w:t>załącznik do umowy</w:t>
      </w:r>
      <w:r w:rsidR="00A90A04" w:rsidRPr="000D7E80">
        <w:rPr>
          <w:sz w:val="24"/>
        </w:rPr>
        <w:t>.</w:t>
      </w:r>
      <w:r w:rsidR="00316C94" w:rsidRPr="000D7E80">
        <w:rPr>
          <w:sz w:val="24"/>
        </w:rPr>
        <w:t xml:space="preserve"> </w:t>
      </w:r>
    </w:p>
    <w:p w14:paraId="1AABFBF4" w14:textId="16F18273" w:rsidR="00B36299" w:rsidRPr="000D7E80" w:rsidRDefault="00C31935" w:rsidP="00082281">
      <w:pPr>
        <w:numPr>
          <w:ilvl w:val="0"/>
          <w:numId w:val="26"/>
        </w:numPr>
        <w:ind w:left="426" w:hanging="426"/>
        <w:jc w:val="both"/>
        <w:rPr>
          <w:b/>
          <w:sz w:val="24"/>
        </w:rPr>
      </w:pPr>
      <w:r w:rsidRPr="000D7E80">
        <w:rPr>
          <w:rFonts w:eastAsia="Arial"/>
          <w:sz w:val="24"/>
        </w:rPr>
        <w:t>W</w:t>
      </w:r>
      <w:r w:rsidRPr="000D7E80">
        <w:rPr>
          <w:sz w:val="24"/>
        </w:rPr>
        <w:t>ykonawca</w:t>
      </w:r>
      <w:r w:rsidRPr="000D7E80">
        <w:rPr>
          <w:rFonts w:eastAsia="Arial"/>
          <w:sz w:val="24"/>
        </w:rPr>
        <w:t xml:space="preserve"> </w:t>
      </w:r>
      <w:r w:rsidRPr="000D7E80">
        <w:rPr>
          <w:sz w:val="24"/>
        </w:rPr>
        <w:t>oświadcza, że dostarczony przedmiot umowy będzie fabrycznie nowy</w:t>
      </w:r>
      <w:r w:rsidR="00454802" w:rsidRPr="000D7E80">
        <w:rPr>
          <w:sz w:val="24"/>
        </w:rPr>
        <w:t xml:space="preserve"> z roku 202</w:t>
      </w:r>
      <w:r w:rsidR="00B5196D" w:rsidRPr="000D7E80">
        <w:rPr>
          <w:sz w:val="24"/>
        </w:rPr>
        <w:t>6</w:t>
      </w:r>
      <w:r w:rsidR="00454802" w:rsidRPr="000D7E80">
        <w:rPr>
          <w:sz w:val="24"/>
        </w:rPr>
        <w:t>,</w:t>
      </w:r>
      <w:r w:rsidRPr="000D7E80">
        <w:rPr>
          <w:sz w:val="24"/>
        </w:rPr>
        <w:t xml:space="preserve"> pełnowartościowy, nieużywany, nienaprawiany, wolny od wad technicznych i prawnych, będzie odpowiadał normom z zakresu gatunku pierwszego i będzie spełniał wymagania techniczno-jakościowe określone w dokumentacji technicznej producenta na dany wyrób.</w:t>
      </w:r>
    </w:p>
    <w:p w14:paraId="6FB05D0C" w14:textId="538865E1" w:rsidR="00C31935" w:rsidRPr="000D7E80" w:rsidRDefault="0006483E" w:rsidP="00082281">
      <w:pPr>
        <w:numPr>
          <w:ilvl w:val="0"/>
          <w:numId w:val="26"/>
        </w:numPr>
        <w:ind w:left="426" w:hanging="426"/>
        <w:jc w:val="both"/>
        <w:rPr>
          <w:sz w:val="24"/>
        </w:rPr>
      </w:pPr>
      <w:r w:rsidRPr="000D7E80">
        <w:rPr>
          <w:sz w:val="24"/>
        </w:rPr>
        <w:t>Zamawiający wymaga, aby dostarczony przedmiot zamówienia był dopuszczony do obrotu handlowego, zgodny z obowiązującymi normami bezpieczeństwa i ustawą o ochronie środowiska, spełniał najwyższe wymagania jakościowe aktualnie obowiązujących Polskich Norm oraz norm obowiązujących na terenie Unii Europejskiej</w:t>
      </w:r>
      <w:r w:rsidR="00C31935" w:rsidRPr="000D7E80">
        <w:rPr>
          <w:sz w:val="24"/>
        </w:rPr>
        <w:t>.</w:t>
      </w:r>
      <w:r w:rsidR="00C31935" w:rsidRPr="000D7E80">
        <w:rPr>
          <w:i/>
          <w:sz w:val="24"/>
        </w:rPr>
        <w:t xml:space="preserve"> </w:t>
      </w:r>
    </w:p>
    <w:p w14:paraId="5BEE7CD5" w14:textId="36D8D36A" w:rsidR="00C31935" w:rsidRPr="000D7E80" w:rsidRDefault="00C31935" w:rsidP="00082281">
      <w:pPr>
        <w:pStyle w:val="Akapitzlist"/>
        <w:numPr>
          <w:ilvl w:val="0"/>
          <w:numId w:val="26"/>
        </w:numPr>
        <w:suppressAutoHyphens/>
        <w:ind w:left="426"/>
        <w:jc w:val="both"/>
        <w:rPr>
          <w:sz w:val="24"/>
        </w:rPr>
      </w:pPr>
      <w:r w:rsidRPr="000D7E80">
        <w:rPr>
          <w:sz w:val="24"/>
        </w:rPr>
        <w:t>Przedmiot zamówienia musi być dostarczony w nienaruszonych oryginalnych opakowa</w:t>
      </w:r>
      <w:r w:rsidR="00824D6F" w:rsidRPr="000D7E80">
        <w:rPr>
          <w:sz w:val="24"/>
        </w:rPr>
        <w:t>niach fabrycznych dla materiału</w:t>
      </w:r>
      <w:r w:rsidR="00C851F4" w:rsidRPr="000D7E80">
        <w:rPr>
          <w:sz w:val="24"/>
        </w:rPr>
        <w:t xml:space="preserve"> </w:t>
      </w:r>
      <w:r w:rsidRPr="000D7E80">
        <w:rPr>
          <w:sz w:val="24"/>
        </w:rPr>
        <w:t>z zabezpieczeniami stosowanymi przez producenta materiału gwarantującymi (jeżeli występują), iż nie zostanie on uszkodzony podczas transportu, przeładunku i magazynowania. Opakowanie musi umożliwić pełną identyfikację przedmiotu zamówienia np. nazwa, rodzaj, parametry - bez konieczności naruszania opakowania.</w:t>
      </w:r>
    </w:p>
    <w:p w14:paraId="6737F1BC" w14:textId="7FE3071B" w:rsidR="00C31935" w:rsidRPr="000D7E80" w:rsidRDefault="00C31935" w:rsidP="00082281">
      <w:pPr>
        <w:numPr>
          <w:ilvl w:val="0"/>
          <w:numId w:val="26"/>
        </w:numPr>
        <w:ind w:left="426" w:hanging="426"/>
        <w:jc w:val="both"/>
        <w:rPr>
          <w:sz w:val="24"/>
        </w:rPr>
      </w:pPr>
      <w:r w:rsidRPr="000D7E80">
        <w:rPr>
          <w:sz w:val="24"/>
        </w:rPr>
        <w:lastRenderedPageBreak/>
        <w:t>Dostarczany przez Wykonawcę przedmiot zamówienia musi być zgodny z opisem i wymaganiami o</w:t>
      </w:r>
      <w:r w:rsidR="00535929" w:rsidRPr="000D7E80">
        <w:rPr>
          <w:sz w:val="24"/>
        </w:rPr>
        <w:t xml:space="preserve">kreślonymi w formularzu cenowym i opisem przedmiotu zamówienia (jeżeli dotyczy). </w:t>
      </w:r>
    </w:p>
    <w:p w14:paraId="77949578" w14:textId="5BD3BD4C" w:rsidR="00D6647B" w:rsidRPr="000D7E80" w:rsidRDefault="00D6647B" w:rsidP="00082281">
      <w:pPr>
        <w:ind w:left="426"/>
        <w:jc w:val="both"/>
        <w:rPr>
          <w:i/>
          <w:sz w:val="24"/>
        </w:rPr>
      </w:pPr>
    </w:p>
    <w:p w14:paraId="3A9E0933" w14:textId="6511E94B" w:rsidR="00D462B9" w:rsidRPr="000D7E80" w:rsidRDefault="00D462B9" w:rsidP="00082281">
      <w:pPr>
        <w:ind w:left="426"/>
        <w:jc w:val="both"/>
        <w:rPr>
          <w:b/>
          <w:sz w:val="24"/>
        </w:rPr>
      </w:pPr>
    </w:p>
    <w:p w14:paraId="7B2FD688" w14:textId="77777777" w:rsidR="00D462B9" w:rsidRPr="000D7E80" w:rsidRDefault="00D462B9" w:rsidP="00082281">
      <w:pPr>
        <w:ind w:left="426"/>
        <w:jc w:val="both"/>
        <w:rPr>
          <w:b/>
          <w:sz w:val="24"/>
        </w:rPr>
      </w:pPr>
    </w:p>
    <w:p w14:paraId="1A37251E" w14:textId="77777777" w:rsidR="00F20D63" w:rsidRPr="000D7E80" w:rsidRDefault="00F20D63" w:rsidP="00082281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>§ 2</w:t>
      </w:r>
    </w:p>
    <w:p w14:paraId="5097A193" w14:textId="77777777" w:rsidR="00F20D63" w:rsidRPr="000D7E80" w:rsidRDefault="00F20D63" w:rsidP="00082281">
      <w:pPr>
        <w:jc w:val="center"/>
        <w:rPr>
          <w:b/>
          <w:sz w:val="24"/>
        </w:rPr>
      </w:pPr>
      <w:r w:rsidRPr="000D7E80">
        <w:rPr>
          <w:b/>
          <w:sz w:val="24"/>
        </w:rPr>
        <w:t>Termin wykonania umowy</w:t>
      </w:r>
    </w:p>
    <w:p w14:paraId="641E6EA6" w14:textId="536767F0" w:rsidR="00F20D63" w:rsidRPr="000D7E80" w:rsidRDefault="00E50C4F" w:rsidP="00082281">
      <w:pPr>
        <w:pStyle w:val="Akapitzlist"/>
        <w:numPr>
          <w:ilvl w:val="3"/>
          <w:numId w:val="12"/>
        </w:numPr>
        <w:autoSpaceDN w:val="0"/>
        <w:ind w:left="426" w:hanging="426"/>
        <w:jc w:val="both"/>
        <w:rPr>
          <w:sz w:val="24"/>
        </w:rPr>
      </w:pPr>
      <w:r w:rsidRPr="000D7E80">
        <w:rPr>
          <w:sz w:val="24"/>
        </w:rPr>
        <w:t xml:space="preserve">Termin </w:t>
      </w:r>
      <w:r w:rsidR="00556460" w:rsidRPr="000D7E80">
        <w:rPr>
          <w:sz w:val="24"/>
        </w:rPr>
        <w:t>wykonania</w:t>
      </w:r>
      <w:r w:rsidRPr="000D7E80">
        <w:rPr>
          <w:sz w:val="24"/>
        </w:rPr>
        <w:t xml:space="preserve"> umowy:  </w:t>
      </w:r>
      <w:r w:rsidR="000D7E80" w:rsidRPr="000D7E80">
        <w:rPr>
          <w:b/>
          <w:sz w:val="24"/>
        </w:rPr>
        <w:t>………….</w:t>
      </w:r>
      <w:r w:rsidR="00556460" w:rsidRPr="000D7E80">
        <w:rPr>
          <w:b/>
          <w:sz w:val="24"/>
        </w:rPr>
        <w:t xml:space="preserve"> dni</w:t>
      </w:r>
      <w:r w:rsidR="00556460" w:rsidRPr="000D7E80">
        <w:rPr>
          <w:sz w:val="24"/>
        </w:rPr>
        <w:t xml:space="preserve"> </w:t>
      </w:r>
      <w:r w:rsidR="003A3288" w:rsidRPr="000D7E80">
        <w:rPr>
          <w:b/>
          <w:sz w:val="24"/>
        </w:rPr>
        <w:t>od dnia zawarcia umowy</w:t>
      </w:r>
      <w:r w:rsidR="00556460" w:rsidRPr="000D7E80">
        <w:rPr>
          <w:sz w:val="24"/>
        </w:rPr>
        <w:t>.</w:t>
      </w:r>
      <w:r w:rsidR="000D7E80" w:rsidRPr="000D7E80">
        <w:rPr>
          <w:sz w:val="24"/>
        </w:rPr>
        <w:t xml:space="preserve"> (stosownie do części)</w:t>
      </w:r>
    </w:p>
    <w:p w14:paraId="7E87C5DF" w14:textId="77777777" w:rsidR="00F20D63" w:rsidRPr="000D7E80" w:rsidRDefault="00F20D63" w:rsidP="00082281">
      <w:pPr>
        <w:pStyle w:val="Akapitzlist"/>
        <w:numPr>
          <w:ilvl w:val="3"/>
          <w:numId w:val="12"/>
        </w:numPr>
        <w:autoSpaceDN w:val="0"/>
        <w:ind w:left="426" w:hanging="426"/>
        <w:jc w:val="both"/>
        <w:rPr>
          <w:sz w:val="24"/>
        </w:rPr>
      </w:pPr>
      <w:r w:rsidRPr="000D7E80">
        <w:rPr>
          <w:sz w:val="24"/>
        </w:rPr>
        <w:t xml:space="preserve">Za dzień wykonania przedmiotu </w:t>
      </w:r>
      <w:r w:rsidR="00E50C4F" w:rsidRPr="000D7E80">
        <w:rPr>
          <w:sz w:val="24"/>
        </w:rPr>
        <w:t>umowy</w:t>
      </w:r>
      <w:r w:rsidRPr="000D7E80">
        <w:rPr>
          <w:sz w:val="24"/>
        </w:rPr>
        <w:t xml:space="preserve"> Strony przyjmują dzień, w którym przedmiot </w:t>
      </w:r>
      <w:r w:rsidR="00E50C4F" w:rsidRPr="000D7E80">
        <w:rPr>
          <w:sz w:val="24"/>
        </w:rPr>
        <w:t>zamówienia</w:t>
      </w:r>
      <w:r w:rsidRPr="000D7E80">
        <w:rPr>
          <w:sz w:val="24"/>
        </w:rPr>
        <w:t xml:space="preserve"> zostanie w całości p</w:t>
      </w:r>
      <w:r w:rsidR="00E50C4F" w:rsidRPr="000D7E80">
        <w:rPr>
          <w:sz w:val="24"/>
        </w:rPr>
        <w:t>rzyjęty przez Zamawiającego bez </w:t>
      </w:r>
      <w:r w:rsidRPr="000D7E80">
        <w:rPr>
          <w:sz w:val="24"/>
        </w:rPr>
        <w:t>zastrzeżeń.</w:t>
      </w:r>
    </w:p>
    <w:p w14:paraId="39BEE79C" w14:textId="51517B9A" w:rsidR="00F20D63" w:rsidRPr="000D7E80" w:rsidRDefault="00F20D63" w:rsidP="00082281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>§ 3</w:t>
      </w:r>
    </w:p>
    <w:p w14:paraId="6BC81F37" w14:textId="77777777" w:rsidR="00F20D63" w:rsidRPr="000D7E80" w:rsidRDefault="00F20D63" w:rsidP="00082281">
      <w:pPr>
        <w:ind w:left="454"/>
        <w:jc w:val="center"/>
        <w:rPr>
          <w:b/>
          <w:sz w:val="24"/>
        </w:rPr>
      </w:pPr>
      <w:r w:rsidRPr="000D7E80">
        <w:rPr>
          <w:b/>
          <w:sz w:val="24"/>
        </w:rPr>
        <w:t>Warunki płatności</w:t>
      </w:r>
    </w:p>
    <w:p w14:paraId="77626F1F" w14:textId="476A2E27" w:rsidR="00F20D63" w:rsidRPr="000D7E80" w:rsidRDefault="00F20D63" w:rsidP="00082281">
      <w:pPr>
        <w:numPr>
          <w:ilvl w:val="0"/>
          <w:numId w:val="11"/>
        </w:numPr>
        <w:tabs>
          <w:tab w:val="num" w:pos="426"/>
        </w:tabs>
        <w:ind w:left="426" w:hanging="284"/>
        <w:jc w:val="both"/>
        <w:rPr>
          <w:sz w:val="24"/>
        </w:rPr>
      </w:pPr>
      <w:r w:rsidRPr="000D7E80">
        <w:rPr>
          <w:sz w:val="24"/>
        </w:rPr>
        <w:t xml:space="preserve">Wynagrodzenie Wykonawcy z tytułu realizacji umowy określa </w:t>
      </w:r>
      <w:r w:rsidRPr="000D7E80">
        <w:rPr>
          <w:sz w:val="24"/>
        </w:rPr>
        <w:br/>
        <w:t xml:space="preserve">się </w:t>
      </w:r>
      <w:r w:rsidR="00B418B0" w:rsidRPr="000D7E80">
        <w:rPr>
          <w:b/>
          <w:sz w:val="24"/>
        </w:rPr>
        <w:t>do kwoty</w:t>
      </w:r>
      <w:r w:rsidRPr="000D7E80">
        <w:rPr>
          <w:b/>
          <w:sz w:val="24"/>
        </w:rPr>
        <w:t xml:space="preserve"> brutto:</w:t>
      </w:r>
      <w:r w:rsidRPr="000D7E80">
        <w:rPr>
          <w:b/>
          <w:color w:val="4F81BD" w:themeColor="accent1"/>
          <w:sz w:val="24"/>
        </w:rPr>
        <w:t xml:space="preserve"> </w:t>
      </w:r>
      <w:r w:rsidRPr="000D7E80">
        <w:rPr>
          <w:b/>
          <w:sz w:val="24"/>
        </w:rPr>
        <w:t>…………. zł</w:t>
      </w:r>
      <w:r w:rsidRPr="000D7E80">
        <w:rPr>
          <w:sz w:val="24"/>
        </w:rPr>
        <w:t xml:space="preserve"> (słownie:</w:t>
      </w:r>
      <w:r w:rsidR="00701661" w:rsidRPr="000D7E80">
        <w:rPr>
          <w:sz w:val="24"/>
        </w:rPr>
        <w:t xml:space="preserve"> ……………</w:t>
      </w:r>
      <w:r w:rsidR="00E50C4F" w:rsidRPr="000D7E80">
        <w:rPr>
          <w:sz w:val="24"/>
        </w:rPr>
        <w:t>.</w:t>
      </w:r>
      <w:r w:rsidRPr="000D7E80">
        <w:rPr>
          <w:sz w:val="24"/>
        </w:rPr>
        <w:t>),</w:t>
      </w:r>
      <w:r w:rsidR="00701661" w:rsidRPr="000D7E80">
        <w:rPr>
          <w:sz w:val="24"/>
        </w:rPr>
        <w:t xml:space="preserve"> w tym VAT .... % </w:t>
      </w:r>
      <w:r w:rsidR="00B418B0" w:rsidRPr="000D7E80">
        <w:rPr>
          <w:sz w:val="24"/>
        </w:rPr>
        <w:t>z </w:t>
      </w:r>
      <w:r w:rsidRPr="000D7E80">
        <w:rPr>
          <w:sz w:val="24"/>
        </w:rPr>
        <w:t xml:space="preserve">tym zastrzeżeniem, iż niewyczerpanie </w:t>
      </w:r>
      <w:r w:rsidR="005C129F" w:rsidRPr="000D7E80">
        <w:rPr>
          <w:sz w:val="24"/>
        </w:rPr>
        <w:t xml:space="preserve">jej </w:t>
      </w:r>
      <w:r w:rsidR="00DA12E0" w:rsidRPr="000D7E80">
        <w:rPr>
          <w:sz w:val="24"/>
        </w:rPr>
        <w:t xml:space="preserve">wartości </w:t>
      </w:r>
      <w:r w:rsidRPr="000D7E80">
        <w:rPr>
          <w:sz w:val="24"/>
        </w:rPr>
        <w:t>nie stwarza po stronie Wykonawcy jakichkolwiek roszczeń względem Zamawiającego i jego następców prawnych.</w:t>
      </w:r>
    </w:p>
    <w:p w14:paraId="164DF911" w14:textId="60ACAC01" w:rsidR="00E50C4F" w:rsidRPr="000D7E80" w:rsidRDefault="00CA37BD" w:rsidP="00082281">
      <w:pPr>
        <w:numPr>
          <w:ilvl w:val="0"/>
          <w:numId w:val="11"/>
        </w:numPr>
        <w:tabs>
          <w:tab w:val="num" w:pos="426"/>
        </w:tabs>
        <w:ind w:left="426"/>
        <w:jc w:val="both"/>
        <w:rPr>
          <w:sz w:val="24"/>
        </w:rPr>
      </w:pPr>
      <w:r w:rsidRPr="000D7E80">
        <w:rPr>
          <w:sz w:val="24"/>
        </w:rPr>
        <w:t>Ceny jednostkowe określone w formularzu cenowym</w:t>
      </w:r>
      <w:r w:rsidR="00E50C4F" w:rsidRPr="000D7E80">
        <w:rPr>
          <w:sz w:val="24"/>
        </w:rPr>
        <w:t xml:space="preserve"> </w:t>
      </w:r>
      <w:r w:rsidRPr="000D7E80">
        <w:rPr>
          <w:sz w:val="24"/>
        </w:rPr>
        <w:t>są stałe</w:t>
      </w:r>
      <w:r w:rsidR="00E50C4F" w:rsidRPr="000D7E80">
        <w:rPr>
          <w:sz w:val="24"/>
        </w:rPr>
        <w:t xml:space="preserve"> przez okres realizacji umowy</w:t>
      </w:r>
      <w:r w:rsidRPr="000D7E80">
        <w:rPr>
          <w:sz w:val="24"/>
        </w:rPr>
        <w:t>.</w:t>
      </w:r>
      <w:r w:rsidR="00E50C4F" w:rsidRPr="000D7E80">
        <w:rPr>
          <w:sz w:val="24"/>
        </w:rPr>
        <w:t xml:space="preserve"> </w:t>
      </w:r>
    </w:p>
    <w:p w14:paraId="4858BDF1" w14:textId="77777777" w:rsidR="00F20D63" w:rsidRPr="000D7E80" w:rsidRDefault="00F20D63" w:rsidP="00082281">
      <w:pPr>
        <w:numPr>
          <w:ilvl w:val="0"/>
          <w:numId w:val="11"/>
        </w:numPr>
        <w:tabs>
          <w:tab w:val="num" w:pos="426"/>
        </w:tabs>
        <w:ind w:left="426"/>
        <w:jc w:val="both"/>
        <w:rPr>
          <w:sz w:val="24"/>
        </w:rPr>
      </w:pPr>
      <w:r w:rsidRPr="000D7E80">
        <w:rPr>
          <w:sz w:val="24"/>
        </w:rPr>
        <w:t>Wynagrodzenie Wykonawcy obejmuje również wszystkie koszty związane z pełną i prawidłową realizacją przedmiotu zamówienia, w tym koszty opakowania, transportu, (oraz ewentualnego ubezpieczenia) oraz rozładunku przedmiotu zamówienia do miejsca wskazanego przez Zamawiającego.</w:t>
      </w:r>
    </w:p>
    <w:p w14:paraId="3777BEF7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b/>
          <w:sz w:val="24"/>
        </w:rPr>
      </w:pPr>
      <w:r w:rsidRPr="000D7E80">
        <w:rPr>
          <w:sz w:val="24"/>
        </w:rPr>
        <w:t>Zamawiający nie dopuszcza możliwość rozliczenia częściowego zamówienia.</w:t>
      </w:r>
    </w:p>
    <w:p w14:paraId="07E5EDFD" w14:textId="77777777" w:rsidR="0092770F" w:rsidRPr="000D7E80" w:rsidRDefault="0092770F" w:rsidP="0092770F">
      <w:pPr>
        <w:jc w:val="both"/>
        <w:rPr>
          <w:sz w:val="24"/>
        </w:rPr>
      </w:pPr>
      <w:r w:rsidRPr="000D7E80">
        <w:rPr>
          <w:sz w:val="24"/>
        </w:rPr>
        <w:t xml:space="preserve">      Rozliczenie Wykonawcy za przedmiot umowy odbędzie się na podstawie jednej faktury VAT. </w:t>
      </w:r>
    </w:p>
    <w:p w14:paraId="1AE7B7BD" w14:textId="77777777" w:rsidR="0092770F" w:rsidRPr="000D7E80" w:rsidRDefault="0092770F" w:rsidP="0092770F">
      <w:pPr>
        <w:jc w:val="both"/>
        <w:rPr>
          <w:b/>
          <w:sz w:val="24"/>
        </w:rPr>
      </w:pPr>
    </w:p>
    <w:p w14:paraId="4680834F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b/>
          <w:sz w:val="24"/>
        </w:rPr>
      </w:pPr>
      <w:r w:rsidRPr="000D7E80">
        <w:rPr>
          <w:sz w:val="24"/>
        </w:rPr>
        <w:t>Najpóźniej na dzień dokonania odbioru Wykonawca przedstawi dokumenty rozliczeniowe z podwykonawcą i/lub dalszym podwykonawcą, jeżeli występuje. W przypadku braku pisemnego zgłoszenia Podwykonawcy, Wykonawca składa oświadczenie, że wskazany protokołem odbioru zakres usługi wykonał bez udziału podwykonawców, natomiast w celu wykazania rozliczenia z podwykonawcą i/lub dalszym podwykonawcą Wykonawca przedkłada oświadczenie podwykonawcy, które zawiera:</w:t>
      </w:r>
    </w:p>
    <w:p w14:paraId="4B3A49A3" w14:textId="77777777" w:rsidR="0092770F" w:rsidRPr="000D7E80" w:rsidRDefault="0092770F" w:rsidP="0092770F">
      <w:pPr>
        <w:pStyle w:val="Teksttreci2"/>
        <w:numPr>
          <w:ilvl w:val="0"/>
          <w:numId w:val="40"/>
        </w:numPr>
        <w:spacing w:line="240" w:lineRule="auto"/>
        <w:ind w:left="1134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0D7E80">
        <w:rPr>
          <w:rFonts w:ascii="Arial" w:hAnsi="Arial" w:cs="Arial"/>
          <w:color w:val="auto"/>
          <w:sz w:val="24"/>
          <w:szCs w:val="24"/>
        </w:rPr>
        <w:t xml:space="preserve">nazwę umowy i datę jej zawarcia pomiędzy Wykonawcą </w:t>
      </w:r>
      <w:r w:rsidRPr="000D7E80">
        <w:rPr>
          <w:rFonts w:ascii="Arial" w:hAnsi="Arial" w:cs="Arial"/>
          <w:color w:val="auto"/>
          <w:sz w:val="24"/>
          <w:szCs w:val="24"/>
        </w:rPr>
        <w:br/>
        <w:t>a podwykonawcą i/lub dalszym podwykonawcą,</w:t>
      </w:r>
    </w:p>
    <w:p w14:paraId="1627C730" w14:textId="77777777" w:rsidR="0092770F" w:rsidRPr="000D7E80" w:rsidRDefault="0092770F" w:rsidP="0092770F">
      <w:pPr>
        <w:pStyle w:val="Teksttreci2"/>
        <w:numPr>
          <w:ilvl w:val="0"/>
          <w:numId w:val="40"/>
        </w:numPr>
        <w:spacing w:line="240" w:lineRule="auto"/>
        <w:ind w:left="1134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0D7E80">
        <w:rPr>
          <w:rFonts w:ascii="Arial" w:hAnsi="Arial" w:cs="Arial"/>
          <w:color w:val="auto"/>
          <w:sz w:val="24"/>
          <w:szCs w:val="24"/>
        </w:rPr>
        <w:t>zakres, wartość zrealizowanych robót,</w:t>
      </w:r>
    </w:p>
    <w:p w14:paraId="0F112F2B" w14:textId="77777777" w:rsidR="0092770F" w:rsidRPr="000D7E80" w:rsidRDefault="0092770F" w:rsidP="0092770F">
      <w:pPr>
        <w:pStyle w:val="Teksttreci2"/>
        <w:numPr>
          <w:ilvl w:val="0"/>
          <w:numId w:val="40"/>
        </w:numPr>
        <w:spacing w:line="240" w:lineRule="auto"/>
        <w:ind w:left="1134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0D7E80">
        <w:rPr>
          <w:rFonts w:ascii="Arial" w:hAnsi="Arial" w:cs="Arial"/>
          <w:color w:val="auto"/>
          <w:sz w:val="24"/>
          <w:szCs w:val="24"/>
        </w:rPr>
        <w:t>sposób zapłaty,</w:t>
      </w:r>
    </w:p>
    <w:p w14:paraId="214B36FA" w14:textId="77777777" w:rsidR="0092770F" w:rsidRPr="000D7E80" w:rsidRDefault="0092770F" w:rsidP="0092770F">
      <w:pPr>
        <w:pStyle w:val="Teksttreci2"/>
        <w:numPr>
          <w:ilvl w:val="0"/>
          <w:numId w:val="40"/>
        </w:numPr>
        <w:spacing w:line="240" w:lineRule="auto"/>
        <w:ind w:left="1134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0D7E80">
        <w:rPr>
          <w:rFonts w:ascii="Arial" w:hAnsi="Arial" w:cs="Arial"/>
          <w:color w:val="auto"/>
          <w:sz w:val="24"/>
          <w:szCs w:val="24"/>
        </w:rPr>
        <w:t>termin otrzymania zapłaty,</w:t>
      </w:r>
    </w:p>
    <w:p w14:paraId="5D88CAB1" w14:textId="77777777" w:rsidR="0092770F" w:rsidRPr="000D7E80" w:rsidRDefault="0092770F" w:rsidP="0092770F">
      <w:pPr>
        <w:pStyle w:val="Teksttreci2"/>
        <w:numPr>
          <w:ilvl w:val="0"/>
          <w:numId w:val="40"/>
        </w:numPr>
        <w:spacing w:line="240" w:lineRule="auto"/>
        <w:ind w:left="1134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0D7E80">
        <w:rPr>
          <w:rFonts w:ascii="Arial" w:hAnsi="Arial" w:cs="Arial"/>
          <w:color w:val="auto"/>
          <w:sz w:val="24"/>
          <w:szCs w:val="24"/>
        </w:rPr>
        <w:t>wartość zapłaty.</w:t>
      </w:r>
    </w:p>
    <w:p w14:paraId="63D4D924" w14:textId="77777777" w:rsidR="0092770F" w:rsidRPr="000D7E80" w:rsidRDefault="0092770F" w:rsidP="0092770F">
      <w:pPr>
        <w:pStyle w:val="Teksttreci2"/>
        <w:numPr>
          <w:ilvl w:val="0"/>
          <w:numId w:val="11"/>
        </w:numPr>
        <w:tabs>
          <w:tab w:val="left" w:pos="543"/>
        </w:tabs>
        <w:spacing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0D7E80">
        <w:rPr>
          <w:rFonts w:ascii="Arial" w:hAnsi="Arial" w:cs="Arial"/>
          <w:color w:val="auto"/>
          <w:sz w:val="24"/>
          <w:szCs w:val="24"/>
        </w:rPr>
        <w:t>Wykonawca zobowiązany jest dołączyć do faktury VAT następujące dokumenty rozliczeniowe:</w:t>
      </w:r>
    </w:p>
    <w:p w14:paraId="779B290B" w14:textId="77777777" w:rsidR="0092770F" w:rsidRPr="000D7E80" w:rsidRDefault="0092770F" w:rsidP="0092770F">
      <w:pPr>
        <w:numPr>
          <w:ilvl w:val="0"/>
          <w:numId w:val="39"/>
        </w:numPr>
        <w:tabs>
          <w:tab w:val="left" w:pos="851"/>
        </w:tabs>
        <w:ind w:left="993"/>
        <w:jc w:val="both"/>
        <w:rPr>
          <w:sz w:val="24"/>
        </w:rPr>
      </w:pPr>
      <w:r w:rsidRPr="000D7E80">
        <w:rPr>
          <w:sz w:val="24"/>
        </w:rPr>
        <w:lastRenderedPageBreak/>
        <w:t xml:space="preserve"> protokół odbioru usługi bez zastrzeżeń, zatwierdzony przez Komendanta 4 WOG Gliwice,</w:t>
      </w:r>
    </w:p>
    <w:p w14:paraId="16828B93" w14:textId="77777777" w:rsidR="0092770F" w:rsidRPr="000D7E80" w:rsidRDefault="0092770F" w:rsidP="0092770F">
      <w:pPr>
        <w:numPr>
          <w:ilvl w:val="0"/>
          <w:numId w:val="39"/>
        </w:numPr>
        <w:tabs>
          <w:tab w:val="num" w:pos="1277"/>
        </w:tabs>
        <w:ind w:left="993"/>
        <w:jc w:val="both"/>
        <w:rPr>
          <w:sz w:val="24"/>
        </w:rPr>
      </w:pPr>
      <w:r w:rsidRPr="000D7E80">
        <w:rPr>
          <w:iCs/>
          <w:sz w:val="24"/>
        </w:rPr>
        <w:t xml:space="preserve">dowód zapłaty wymagalnego wynagrodzenia Podwykonawcom </w:t>
      </w:r>
      <w:r w:rsidRPr="000D7E80">
        <w:rPr>
          <w:iCs/>
          <w:sz w:val="24"/>
        </w:rPr>
        <w:br/>
        <w:t xml:space="preserve">i dalszym Podwykonawcom, biorącym udział w realizacji Umowy (tylko </w:t>
      </w:r>
      <w:r w:rsidRPr="000D7E80">
        <w:rPr>
          <w:iCs/>
          <w:sz w:val="24"/>
        </w:rPr>
        <w:br/>
        <w:t>w przypadku korzystania z Podwykonawców i dalszych podwykonawców).</w:t>
      </w:r>
    </w:p>
    <w:p w14:paraId="2931548E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 xml:space="preserve">Fakturę VAT Wykonawca dostarczy do siedziby Zamawiającego przy </w:t>
      </w:r>
      <w:r w:rsidRPr="000D7E80">
        <w:rPr>
          <w:sz w:val="24"/>
        </w:rPr>
        <w:br/>
        <w:t xml:space="preserve">ul. Gen. Andersa 47, 44 – 121 Gliwice lub na Platformę Elektronicznego Fakturowania https://brokerpefexpert.efaktura.gov.pl podając jako adres PEF NIP Zamawiającego 6312541341 w terminie ustalonym </w:t>
      </w:r>
      <w:r w:rsidRPr="000D7E80">
        <w:rPr>
          <w:sz w:val="24"/>
        </w:rPr>
        <w:br/>
        <w:t xml:space="preserve">z przedstawicielem Zamawiającego. </w:t>
      </w:r>
    </w:p>
    <w:p w14:paraId="6485905E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 xml:space="preserve">Zamawiający zobowiązuje się do zapłaty należności wynikającej </w:t>
      </w:r>
      <w:r w:rsidRPr="000D7E80">
        <w:rPr>
          <w:sz w:val="24"/>
        </w:rPr>
        <w:br/>
        <w:t xml:space="preserve">z prawidłowo wystawionej faktury VAT w terminie do </w:t>
      </w:r>
      <w:r w:rsidRPr="000D7E80">
        <w:rPr>
          <w:b/>
          <w:sz w:val="24"/>
        </w:rPr>
        <w:t>30 dni</w:t>
      </w:r>
      <w:r w:rsidRPr="000D7E80">
        <w:rPr>
          <w:sz w:val="24"/>
        </w:rPr>
        <w:t xml:space="preserve"> od dnia jej dostarczenia wraz z wszystkimi dokumentami rozliczeniowymi wyszczególnionymi w ust. 3.</w:t>
      </w:r>
    </w:p>
    <w:p w14:paraId="73005C9B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>Termin płatności należności wynikającej z faktury VAT liczony będzie od daty wpływu ostatniego z wymaganych dokumentów rozliczeniowych, wskazanych w ust. 3 niniejszego paragrafu.</w:t>
      </w:r>
    </w:p>
    <w:p w14:paraId="6FEDAD2D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>Za datę dokonania płatności uznaje się dzień obciążenia rachunku bankowego Zamawiającego.</w:t>
      </w:r>
    </w:p>
    <w:p w14:paraId="0C1995C1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>Wykonawca nie może bez uprzedniej zgody Zamawiającego, wyrażonej na piśmie, pod rygorem nieważności, przenieść wierzytelności wynikających z Umowy na osobę trzecią.</w:t>
      </w:r>
    </w:p>
    <w:p w14:paraId="4C92D113" w14:textId="77777777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>Wynagrodzenie przysługujące Wykonawcy płatne będzie na konto bankowe Wykonawcy wskazane w fakturze VAT.</w:t>
      </w:r>
    </w:p>
    <w:p w14:paraId="376B9614" w14:textId="27F87611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 xml:space="preserve">Rachunek dedykowany do zapłaty za wykonane </w:t>
      </w:r>
      <w:r w:rsidR="000D7E80" w:rsidRPr="000D7E80">
        <w:rPr>
          <w:sz w:val="24"/>
        </w:rPr>
        <w:t xml:space="preserve">usługi  </w:t>
      </w:r>
      <w:r w:rsidRPr="000D7E80">
        <w:rPr>
          <w:sz w:val="24"/>
        </w:rPr>
        <w:t xml:space="preserve"> winien być wyłącznie rachunkiem rozliczeniowym znajdującym się na tzw. białej liście (elektroniczny wykaz podmiotów wymienionych w art. 96b ust 1 ustawy z dnia 11 marca 2004 o podatku od towarów i usług). </w:t>
      </w:r>
    </w:p>
    <w:p w14:paraId="77B9AD7D" w14:textId="21ACC4BE" w:rsidR="0092770F" w:rsidRPr="000D7E80" w:rsidRDefault="0092770F" w:rsidP="0092770F">
      <w:pPr>
        <w:pStyle w:val="Akapitzlist"/>
        <w:numPr>
          <w:ilvl w:val="0"/>
          <w:numId w:val="11"/>
        </w:numPr>
        <w:contextualSpacing/>
        <w:jc w:val="both"/>
        <w:rPr>
          <w:sz w:val="24"/>
        </w:rPr>
      </w:pPr>
      <w:r w:rsidRPr="000D7E80">
        <w:rPr>
          <w:sz w:val="24"/>
        </w:rPr>
        <w:t>Na potrzeby niniejszej Umowy:</w:t>
      </w:r>
    </w:p>
    <w:p w14:paraId="218AE329" w14:textId="77777777" w:rsidR="0092770F" w:rsidRPr="000D7E80" w:rsidRDefault="0092770F" w:rsidP="0092770F">
      <w:pPr>
        <w:pStyle w:val="Akapitzlist"/>
        <w:numPr>
          <w:ilvl w:val="0"/>
          <w:numId w:val="43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>„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” oznacza system teleinformatyczny, o którym mowa w przepisach ustawy o podatku od towarów i usług, służący do wystawiania i otrzymywania faktur ustrukturyzowanych. </w:t>
      </w:r>
    </w:p>
    <w:p w14:paraId="68396027" w14:textId="77777777" w:rsidR="0092770F" w:rsidRPr="000D7E80" w:rsidRDefault="0092770F" w:rsidP="0092770F">
      <w:pPr>
        <w:pStyle w:val="Akapitzlist"/>
        <w:numPr>
          <w:ilvl w:val="0"/>
          <w:numId w:val="43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„Faktura ustrukturyzowana” oznacza fakturę wystawioną przy użyciu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 i przydzieloną numer identyfikacyjny przez ten system. </w:t>
      </w:r>
    </w:p>
    <w:p w14:paraId="0428FC0F" w14:textId="47DC4A53" w:rsidR="0092770F" w:rsidRPr="000D7E80" w:rsidRDefault="0092770F" w:rsidP="0092770F">
      <w:pPr>
        <w:pStyle w:val="Akapitzlist"/>
        <w:numPr>
          <w:ilvl w:val="0"/>
          <w:numId w:val="43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„Data wystawienia faktury” oznacza datę nadania fakturze numeru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>.</w:t>
      </w:r>
    </w:p>
    <w:p w14:paraId="0AEAA8FA" w14:textId="408ABB50" w:rsidR="0092770F" w:rsidRPr="000D7E80" w:rsidRDefault="0092770F" w:rsidP="0092770F">
      <w:pPr>
        <w:spacing w:after="160" w:line="278" w:lineRule="auto"/>
        <w:ind w:left="360"/>
        <w:jc w:val="both"/>
        <w:rPr>
          <w:sz w:val="24"/>
        </w:rPr>
      </w:pPr>
      <w:r w:rsidRPr="000D7E80">
        <w:rPr>
          <w:sz w:val="24"/>
        </w:rPr>
        <w:t xml:space="preserve">15. Strony zgodnie postanawiają, że dokumentowanie transakcji objętych niniejszą Umową odbywać się będzie przy użyciu faktur ustrukturyzowanych wystawianych za pośrednictwem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. </w:t>
      </w:r>
    </w:p>
    <w:p w14:paraId="67612DF3" w14:textId="62EA9E52" w:rsidR="0092770F" w:rsidRPr="000D7E80" w:rsidRDefault="0092770F" w:rsidP="0092770F">
      <w:pPr>
        <w:spacing w:after="160" w:line="278" w:lineRule="auto"/>
        <w:ind w:left="360"/>
        <w:jc w:val="both"/>
        <w:rPr>
          <w:sz w:val="24"/>
        </w:rPr>
      </w:pPr>
      <w:r w:rsidRPr="000D7E80">
        <w:rPr>
          <w:sz w:val="24"/>
        </w:rPr>
        <w:t xml:space="preserve">16. Faktura uznawana jest za doręczoną w dacie nadania jej numeru identyfikacyjnego w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>.</w:t>
      </w:r>
    </w:p>
    <w:p w14:paraId="162CA6C9" w14:textId="3613D8A3" w:rsidR="0092770F" w:rsidRPr="000D7E80" w:rsidRDefault="0092770F" w:rsidP="0092770F">
      <w:pPr>
        <w:spacing w:after="160" w:line="278" w:lineRule="auto"/>
        <w:ind w:left="360"/>
        <w:jc w:val="both"/>
        <w:rPr>
          <w:sz w:val="24"/>
        </w:rPr>
      </w:pPr>
      <w:r w:rsidRPr="000D7E80">
        <w:rPr>
          <w:sz w:val="24"/>
        </w:rPr>
        <w:t xml:space="preserve">17. Strony wyłączają obowiązek dodatkowego przesyłania faktur w formie papierowej lub elektronicznej poza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, chyba że bezwzględnie obowiązujące przepisy prawa stanowią inaczej. </w:t>
      </w:r>
    </w:p>
    <w:p w14:paraId="4A0728E3" w14:textId="68727E6E" w:rsidR="0092770F" w:rsidRPr="000D7E80" w:rsidRDefault="0092770F" w:rsidP="0092770F">
      <w:pPr>
        <w:spacing w:after="160" w:line="278" w:lineRule="auto"/>
        <w:ind w:left="360"/>
        <w:jc w:val="both"/>
        <w:rPr>
          <w:sz w:val="24"/>
        </w:rPr>
      </w:pPr>
      <w:r w:rsidRPr="000D7E80">
        <w:rPr>
          <w:sz w:val="24"/>
        </w:rPr>
        <w:t>18.Każda ze Stron zobowiązuje się do:</w:t>
      </w:r>
      <w:r w:rsidRPr="000D7E80">
        <w:rPr>
          <w:sz w:val="24"/>
        </w:rPr>
        <w:br/>
        <w:t xml:space="preserve">a) utrzymywania aktywnego dostępu do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>,</w:t>
      </w:r>
      <w:r w:rsidRPr="000D7E80">
        <w:rPr>
          <w:sz w:val="24"/>
        </w:rPr>
        <w:br/>
      </w:r>
      <w:r w:rsidRPr="000D7E80">
        <w:rPr>
          <w:sz w:val="24"/>
        </w:rPr>
        <w:lastRenderedPageBreak/>
        <w:t>b) zapewnienia prawidłowej autoryzacji osób uprawnionych do wystawiania i odbioru faktur,</w:t>
      </w:r>
      <w:r w:rsidRPr="000D7E80">
        <w:rPr>
          <w:sz w:val="24"/>
        </w:rPr>
        <w:br/>
        <w:t xml:space="preserve">c) bieżącego monitorowania odbioru faktur w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. </w:t>
      </w:r>
    </w:p>
    <w:p w14:paraId="0FB86B54" w14:textId="2CBB9C9E" w:rsidR="0092770F" w:rsidRPr="000D7E80" w:rsidRDefault="0092770F" w:rsidP="0092770F">
      <w:pPr>
        <w:spacing w:after="160" w:line="278" w:lineRule="auto"/>
        <w:ind w:left="360"/>
        <w:jc w:val="both"/>
        <w:rPr>
          <w:sz w:val="24"/>
        </w:rPr>
      </w:pPr>
      <w:r w:rsidRPr="000D7E80">
        <w:rPr>
          <w:sz w:val="24"/>
        </w:rPr>
        <w:t xml:space="preserve">19. Strony ponoszą odpowiedzialność za prawidłowość danych przekazywanych w fakturach ustrukturyzowanych. </w:t>
      </w:r>
    </w:p>
    <w:p w14:paraId="30FA2758" w14:textId="6225398A" w:rsidR="0092770F" w:rsidRPr="000D7E80" w:rsidRDefault="0092770F" w:rsidP="0092770F">
      <w:pPr>
        <w:spacing w:after="160" w:line="278" w:lineRule="auto"/>
        <w:ind w:left="360"/>
        <w:jc w:val="both"/>
        <w:rPr>
          <w:sz w:val="24"/>
        </w:rPr>
      </w:pPr>
      <w:r w:rsidRPr="000D7E80">
        <w:rPr>
          <w:sz w:val="24"/>
        </w:rPr>
        <w:t xml:space="preserve">20. Nabywca zobowiązuje się do zapewnienia możliwości odbioru faktur w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 przez cały okres obowiązywania Umowy. </w:t>
      </w:r>
    </w:p>
    <w:p w14:paraId="07C42CCB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W przypadku niedostępności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 uniemożliwiającej wystawienie faktury:</w:t>
      </w:r>
      <w:r w:rsidRPr="000D7E80">
        <w:rPr>
          <w:sz w:val="24"/>
        </w:rPr>
        <w:br/>
        <w:t xml:space="preserve">a) Wykonawca/Sprzedawca wystawi fakturę poza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 zgodnie z przepisami prawa,</w:t>
      </w:r>
      <w:r w:rsidRPr="000D7E80">
        <w:rPr>
          <w:sz w:val="24"/>
        </w:rPr>
        <w:br/>
        <w:t xml:space="preserve">b) po ustaniu awarii faktura zostanie niezwłocznie wprowadzona do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, jeżeli obowiązek taki wynika z przepisów. </w:t>
      </w:r>
    </w:p>
    <w:p w14:paraId="0BF728B6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Strony uznają, że doręczenie faktury w trybie zastępczym następuje zgodnie z przepisami szczególnymi regulującymi funkcjonowanie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. </w:t>
      </w:r>
    </w:p>
    <w:p w14:paraId="23E1941A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Strony zobowiązują się do współdziałania w celu prawidłowego rozliczenia transakcji w okresie awarii. </w:t>
      </w:r>
    </w:p>
    <w:p w14:paraId="1FFB75F3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Faktury korygujące wystawiane będą wyłącznie jako faktury ustrukturyzowane za pośrednictwem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. </w:t>
      </w:r>
    </w:p>
    <w:p w14:paraId="0CE8B037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Strony uznają, że potwierdzenie odbioru faktury korygującej nie jest wymagane, jeżeli przepisy prawa tak stanowią, a faktura została skutecznie wystawiona w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. </w:t>
      </w:r>
    </w:p>
    <w:p w14:paraId="55BCE5A7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Data wystawienia faktury korygującej jest równoznaczna z datą jej nadania w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. </w:t>
      </w:r>
    </w:p>
    <w:p w14:paraId="4AC30FEF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Termin płatności liczony jest od dnia wystawienia faktury ustrukturyzowanej, tj. od dnia nadania jej numeru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, chyba że Umowa stanowi inaczej. </w:t>
      </w:r>
    </w:p>
    <w:p w14:paraId="38471C9D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Strony mogą ustalić odmienny moment rozpoczęcia biegu terminu płatności, jednak nie może on naruszać bezwzględnie obowiązujących przepisów prawa podatkowego. </w:t>
      </w:r>
    </w:p>
    <w:p w14:paraId="1B21963E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Każda ze Stron ponosi odpowiedzialność za naruszenie obowiązków wynikających z przepisów dotyczących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 w zakresie, w jakim naruszenie to wynika z jej działania lub zaniechania. </w:t>
      </w:r>
    </w:p>
    <w:p w14:paraId="728D8EE1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W przypadku nałożenia sankcji administracyjnych lub podatkowych wynikających z nieprawidłowego wystawienia lub odbioru faktury w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, Strona odpowiedzialna zobowiązuje się do pokrycia związanych z tym kosztów. </w:t>
      </w:r>
    </w:p>
    <w:p w14:paraId="3BAF3D15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Strony zobowiązują się do niezwłocznego informowania się o wszelkich nieprawidłowościach związanych z funkcjonowaniem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. </w:t>
      </w:r>
    </w:p>
    <w:p w14:paraId="4CC72578" w14:textId="77777777" w:rsidR="0092770F" w:rsidRPr="000D7E80" w:rsidRDefault="0092770F" w:rsidP="0092770F">
      <w:pPr>
        <w:pStyle w:val="Akapitzlist"/>
        <w:numPr>
          <w:ilvl w:val="0"/>
          <w:numId w:val="42"/>
        </w:numPr>
        <w:spacing w:after="160" w:line="278" w:lineRule="auto"/>
        <w:contextualSpacing/>
        <w:jc w:val="both"/>
        <w:rPr>
          <w:sz w:val="24"/>
        </w:rPr>
      </w:pPr>
      <w:r w:rsidRPr="000D7E80">
        <w:rPr>
          <w:sz w:val="24"/>
        </w:rPr>
        <w:t xml:space="preserve">W przypadku zmiany przepisów regulujących funkcjonowanie </w:t>
      </w:r>
      <w:proofErr w:type="spellStart"/>
      <w:r w:rsidRPr="000D7E80">
        <w:rPr>
          <w:sz w:val="24"/>
        </w:rPr>
        <w:t>KSeF</w:t>
      </w:r>
      <w:proofErr w:type="spellEnd"/>
      <w:r w:rsidRPr="000D7E80">
        <w:rPr>
          <w:sz w:val="24"/>
        </w:rPr>
        <w:t xml:space="preserve">, Strony zobowiązują się do dostosowania postanowień Umowy w terminie nie dłuższym niż 30 dni od dnia wejścia w życie tych zmian. </w:t>
      </w:r>
    </w:p>
    <w:p w14:paraId="149CE834" w14:textId="77777777" w:rsidR="0092770F" w:rsidRPr="000D7E80" w:rsidRDefault="0092770F" w:rsidP="0092770F">
      <w:pPr>
        <w:spacing w:before="120"/>
        <w:jc w:val="center"/>
        <w:rPr>
          <w:sz w:val="24"/>
        </w:rPr>
      </w:pPr>
      <w:r w:rsidRPr="000D7E80">
        <w:rPr>
          <w:sz w:val="24"/>
        </w:rPr>
        <w:lastRenderedPageBreak/>
        <w:t>Do czasu dostosowania Umowy zastosowanie mają bezwzględnie obowiązujące przepisy prawa</w:t>
      </w:r>
    </w:p>
    <w:p w14:paraId="7A95BD2B" w14:textId="3125DD05" w:rsidR="00CF51B7" w:rsidRPr="000D7E80" w:rsidRDefault="00CF51B7" w:rsidP="0092770F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 xml:space="preserve">§ </w:t>
      </w:r>
      <w:r w:rsidR="00F20D63" w:rsidRPr="000D7E80">
        <w:rPr>
          <w:b/>
          <w:sz w:val="24"/>
        </w:rPr>
        <w:t>4</w:t>
      </w:r>
    </w:p>
    <w:p w14:paraId="5D870518" w14:textId="77777777" w:rsidR="00F14F8F" w:rsidRPr="000D7E80" w:rsidRDefault="007473F1" w:rsidP="00082281">
      <w:pPr>
        <w:tabs>
          <w:tab w:val="left" w:pos="2119"/>
          <w:tab w:val="center" w:pos="4522"/>
        </w:tabs>
        <w:ind w:left="360"/>
        <w:jc w:val="center"/>
        <w:rPr>
          <w:b/>
          <w:sz w:val="24"/>
        </w:rPr>
      </w:pPr>
      <w:r w:rsidRPr="000D7E80">
        <w:rPr>
          <w:b/>
          <w:sz w:val="24"/>
        </w:rPr>
        <w:t>W</w:t>
      </w:r>
      <w:r w:rsidR="00991752" w:rsidRPr="000D7E80">
        <w:rPr>
          <w:b/>
          <w:sz w:val="24"/>
        </w:rPr>
        <w:t>arunki r</w:t>
      </w:r>
      <w:r w:rsidR="00CF51B7" w:rsidRPr="000D7E80">
        <w:rPr>
          <w:b/>
          <w:sz w:val="24"/>
        </w:rPr>
        <w:t>ealizacji</w:t>
      </w:r>
      <w:r w:rsidR="00991752" w:rsidRPr="000D7E80">
        <w:rPr>
          <w:b/>
          <w:sz w:val="24"/>
        </w:rPr>
        <w:t xml:space="preserve"> umowy</w:t>
      </w:r>
    </w:p>
    <w:p w14:paraId="1FDB47E8" w14:textId="7CB5C3DE" w:rsidR="007F1EF1" w:rsidRPr="000D7E80" w:rsidRDefault="003A3288" w:rsidP="00082281">
      <w:pPr>
        <w:pStyle w:val="Akapitzlist"/>
        <w:numPr>
          <w:ilvl w:val="0"/>
          <w:numId w:val="4"/>
        </w:numPr>
        <w:jc w:val="both"/>
        <w:rPr>
          <w:sz w:val="24"/>
        </w:rPr>
      </w:pPr>
      <w:r w:rsidRPr="000D7E80">
        <w:rPr>
          <w:sz w:val="24"/>
        </w:rPr>
        <w:t>Dostawa przedmiotu zamówienia, zrealizowana będzie przez Wykonawcę jednorazowo</w:t>
      </w:r>
      <w:r w:rsidR="007F1EF1" w:rsidRPr="000D7E80">
        <w:rPr>
          <w:sz w:val="24"/>
        </w:rPr>
        <w:t>, do wyczerpania wartości br</w:t>
      </w:r>
      <w:r w:rsidR="004D661F" w:rsidRPr="000D7E80">
        <w:rPr>
          <w:sz w:val="24"/>
        </w:rPr>
        <w:t>utto określonej w § 3 ust</w:t>
      </w:r>
      <w:r w:rsidR="00C77EB0" w:rsidRPr="000D7E80">
        <w:rPr>
          <w:sz w:val="24"/>
        </w:rPr>
        <w:t>. </w:t>
      </w:r>
      <w:r w:rsidR="004D661F" w:rsidRPr="000D7E80">
        <w:rPr>
          <w:sz w:val="24"/>
        </w:rPr>
        <w:t>1, z </w:t>
      </w:r>
      <w:r w:rsidR="007F1EF1" w:rsidRPr="000D7E80">
        <w:rPr>
          <w:sz w:val="24"/>
        </w:rPr>
        <w:t>zachowaniem termin</w:t>
      </w:r>
      <w:r w:rsidR="007C17A2" w:rsidRPr="000D7E80">
        <w:rPr>
          <w:sz w:val="24"/>
        </w:rPr>
        <w:t>u</w:t>
      </w:r>
      <w:r w:rsidR="007F1EF1" w:rsidRPr="000D7E80">
        <w:rPr>
          <w:sz w:val="24"/>
        </w:rPr>
        <w:t xml:space="preserve"> o który</w:t>
      </w:r>
      <w:r w:rsidR="007C17A2" w:rsidRPr="000D7E80">
        <w:rPr>
          <w:sz w:val="24"/>
        </w:rPr>
        <w:t xml:space="preserve">m </w:t>
      </w:r>
      <w:r w:rsidR="007F1EF1" w:rsidRPr="000D7E80">
        <w:rPr>
          <w:sz w:val="24"/>
        </w:rPr>
        <w:t xml:space="preserve">mowa w § </w:t>
      </w:r>
      <w:r w:rsidR="00711B2C" w:rsidRPr="000D7E80">
        <w:rPr>
          <w:sz w:val="24"/>
        </w:rPr>
        <w:t>2</w:t>
      </w:r>
      <w:r w:rsidR="007F1EF1" w:rsidRPr="000D7E80">
        <w:rPr>
          <w:sz w:val="24"/>
        </w:rPr>
        <w:t>.</w:t>
      </w:r>
    </w:p>
    <w:p w14:paraId="3A624F1F" w14:textId="2C52BDAC" w:rsidR="003A3288" w:rsidRPr="000D7E80" w:rsidRDefault="00666E75" w:rsidP="00082281">
      <w:pPr>
        <w:numPr>
          <w:ilvl w:val="0"/>
          <w:numId w:val="4"/>
        </w:numPr>
        <w:tabs>
          <w:tab w:val="left" w:pos="2119"/>
          <w:tab w:val="center" w:pos="4522"/>
        </w:tabs>
        <w:jc w:val="both"/>
        <w:rPr>
          <w:sz w:val="24"/>
        </w:rPr>
      </w:pPr>
      <w:r w:rsidRPr="000D7E80">
        <w:rPr>
          <w:sz w:val="24"/>
        </w:rPr>
        <w:t>Zamawiany przedmiot zamówienia</w:t>
      </w:r>
      <w:r w:rsidR="003A3288" w:rsidRPr="000D7E80">
        <w:rPr>
          <w:sz w:val="24"/>
        </w:rPr>
        <w:t xml:space="preserve"> Wykonawca dostarczy</w:t>
      </w:r>
      <w:r w:rsidR="00454802" w:rsidRPr="000D7E80">
        <w:rPr>
          <w:sz w:val="24"/>
        </w:rPr>
        <w:t xml:space="preserve"> na adres: 4 Wojskowy Oddział Gospodarczy  ul. Gen. Andersa 47, 44 – 121 Gliwice </w:t>
      </w:r>
      <w:r w:rsidR="00A17486" w:rsidRPr="000D7E80">
        <w:rPr>
          <w:sz w:val="24"/>
        </w:rPr>
        <w:t xml:space="preserve">    </w:t>
      </w:r>
      <w:r w:rsidR="003A3288" w:rsidRPr="000D7E80">
        <w:rPr>
          <w:sz w:val="24"/>
        </w:rPr>
        <w:t xml:space="preserve">w terminie </w:t>
      </w:r>
      <w:r w:rsidR="003A3288" w:rsidRPr="000D7E80">
        <w:rPr>
          <w:b/>
          <w:sz w:val="24"/>
        </w:rPr>
        <w:t xml:space="preserve">do </w:t>
      </w:r>
      <w:r w:rsidR="00E8300B" w:rsidRPr="000D7E80">
        <w:rPr>
          <w:b/>
          <w:sz w:val="24"/>
        </w:rPr>
        <w:t>30</w:t>
      </w:r>
      <w:r w:rsidR="003A3288" w:rsidRPr="000D7E80">
        <w:rPr>
          <w:b/>
          <w:sz w:val="24"/>
        </w:rPr>
        <w:t xml:space="preserve"> dni </w:t>
      </w:r>
      <w:r w:rsidR="003A3288" w:rsidRPr="000D7E80">
        <w:rPr>
          <w:sz w:val="24"/>
        </w:rPr>
        <w:t>liczą</w:t>
      </w:r>
      <w:r w:rsidRPr="000D7E80">
        <w:rPr>
          <w:sz w:val="24"/>
        </w:rPr>
        <w:t>c od daty zawarcia umowy.</w:t>
      </w:r>
    </w:p>
    <w:p w14:paraId="5DC06D31" w14:textId="253BD17A" w:rsidR="00F54622" w:rsidRPr="000D7E80" w:rsidRDefault="00F54622" w:rsidP="00082281">
      <w:pPr>
        <w:pStyle w:val="Akapitzlist"/>
        <w:numPr>
          <w:ilvl w:val="0"/>
          <w:numId w:val="4"/>
        </w:numPr>
        <w:jc w:val="both"/>
        <w:rPr>
          <w:sz w:val="24"/>
        </w:rPr>
      </w:pPr>
      <w:r w:rsidRPr="000D7E80">
        <w:rPr>
          <w:sz w:val="24"/>
        </w:rPr>
        <w:t>W dniu odbioru przedmiotu zamówienia przedstawiciel Zamawiającego dokona oceny ilościowej poprzez porównanie z ilościami wskazanymi w złożonym zamówieniu, jakościowej, zgodnie z treścią § 1 ust. 1-5 oraz kompletnością dokumentów dostawy.</w:t>
      </w:r>
    </w:p>
    <w:p w14:paraId="688228CF" w14:textId="4E0837D5" w:rsidR="003A3288" w:rsidRPr="000D7E80" w:rsidRDefault="00A64A8B" w:rsidP="00A17486">
      <w:pPr>
        <w:pStyle w:val="Akapitzlist"/>
        <w:numPr>
          <w:ilvl w:val="0"/>
          <w:numId w:val="4"/>
        </w:numPr>
        <w:jc w:val="both"/>
        <w:rPr>
          <w:b/>
          <w:color w:val="0070C0"/>
          <w:sz w:val="24"/>
        </w:rPr>
      </w:pPr>
      <w:r w:rsidRPr="000D7E80">
        <w:rPr>
          <w:sz w:val="24"/>
        </w:rPr>
        <w:t xml:space="preserve">Wykonawca zobligowany jest </w:t>
      </w:r>
      <w:r w:rsidR="003A3288" w:rsidRPr="000D7E80">
        <w:rPr>
          <w:sz w:val="24"/>
        </w:rPr>
        <w:t xml:space="preserve">z co najmniej 2 dniowym wyprzedzeniem </w:t>
      </w:r>
      <w:r w:rsidRPr="000D7E80">
        <w:rPr>
          <w:sz w:val="24"/>
        </w:rPr>
        <w:t xml:space="preserve">powiadomić Zamawiającego na adres </w:t>
      </w:r>
      <w:r w:rsidR="00730EE3" w:rsidRPr="000D7E80">
        <w:rPr>
          <w:sz w:val="24"/>
        </w:rPr>
        <w:t>e-mail</w:t>
      </w:r>
      <w:r w:rsidR="000104DD" w:rsidRPr="000D7E80">
        <w:rPr>
          <w:sz w:val="24"/>
        </w:rPr>
        <w:t>:</w:t>
      </w:r>
      <w:r w:rsidR="00A17486" w:rsidRPr="000D7E80">
        <w:rPr>
          <w:sz w:val="24"/>
        </w:rPr>
        <w:t xml:space="preserve"> </w:t>
      </w:r>
      <w:hyperlink r:id="rId10" w:history="1">
        <w:r w:rsidR="00A17486" w:rsidRPr="000D7E80">
          <w:rPr>
            <w:rStyle w:val="Hipercze"/>
            <w:b/>
            <w:sz w:val="24"/>
          </w:rPr>
          <w:t>4wog.inz.sapiopbmr@ron.mil.pl</w:t>
        </w:r>
      </w:hyperlink>
      <w:r w:rsidR="00A17486" w:rsidRPr="000D7E80">
        <w:rPr>
          <w:b/>
          <w:color w:val="0070C0"/>
          <w:sz w:val="24"/>
        </w:rPr>
        <w:t xml:space="preserve"> </w:t>
      </w:r>
      <w:r w:rsidRPr="000D7E80">
        <w:rPr>
          <w:sz w:val="24"/>
        </w:rPr>
        <w:t>o terminie dostawy</w:t>
      </w:r>
      <w:r w:rsidR="003A3288" w:rsidRPr="000D7E80">
        <w:rPr>
          <w:sz w:val="24"/>
        </w:rPr>
        <w:t xml:space="preserve">, </w:t>
      </w:r>
      <w:r w:rsidR="000173D3" w:rsidRPr="000D7E80">
        <w:rPr>
          <w:sz w:val="24"/>
        </w:rPr>
        <w:t>określając</w:t>
      </w:r>
      <w:r w:rsidR="003A3288" w:rsidRPr="000D7E80">
        <w:rPr>
          <w:sz w:val="24"/>
        </w:rPr>
        <w:t xml:space="preserve">: </w:t>
      </w:r>
    </w:p>
    <w:p w14:paraId="64647127" w14:textId="5F5FFDE6" w:rsidR="003A3288" w:rsidRPr="000D7E80" w:rsidRDefault="000173D3" w:rsidP="00082281">
      <w:pPr>
        <w:numPr>
          <w:ilvl w:val="2"/>
          <w:numId w:val="4"/>
        </w:numPr>
        <w:tabs>
          <w:tab w:val="left" w:pos="2119"/>
          <w:tab w:val="center" w:pos="4522"/>
        </w:tabs>
        <w:ind w:left="851" w:hanging="425"/>
        <w:jc w:val="both"/>
        <w:rPr>
          <w:sz w:val="24"/>
        </w:rPr>
      </w:pPr>
      <w:r w:rsidRPr="000D7E80">
        <w:rPr>
          <w:sz w:val="24"/>
        </w:rPr>
        <w:t>d</w:t>
      </w:r>
      <w:r w:rsidR="003A3288" w:rsidRPr="000D7E80">
        <w:rPr>
          <w:sz w:val="24"/>
        </w:rPr>
        <w:t>okładn</w:t>
      </w:r>
      <w:r w:rsidRPr="000D7E80">
        <w:rPr>
          <w:sz w:val="24"/>
        </w:rPr>
        <w:t>ą datę dostawy</w:t>
      </w:r>
      <w:r w:rsidR="003A3288" w:rsidRPr="000D7E80">
        <w:rPr>
          <w:sz w:val="24"/>
        </w:rPr>
        <w:t>,</w:t>
      </w:r>
    </w:p>
    <w:p w14:paraId="7C55CAD8" w14:textId="77777777" w:rsidR="003A3288" w:rsidRPr="000D7E80" w:rsidRDefault="003A3288" w:rsidP="00082281">
      <w:pPr>
        <w:numPr>
          <w:ilvl w:val="2"/>
          <w:numId w:val="4"/>
        </w:numPr>
        <w:tabs>
          <w:tab w:val="left" w:pos="2119"/>
          <w:tab w:val="center" w:pos="4522"/>
        </w:tabs>
        <w:ind w:left="851" w:hanging="425"/>
        <w:jc w:val="both"/>
        <w:rPr>
          <w:sz w:val="24"/>
        </w:rPr>
      </w:pPr>
      <w:r w:rsidRPr="000D7E80">
        <w:rPr>
          <w:sz w:val="24"/>
        </w:rPr>
        <w:t>ilość i rodzaj wyrobów</w:t>
      </w:r>
      <w:r w:rsidR="00A64A8B" w:rsidRPr="000D7E80">
        <w:rPr>
          <w:sz w:val="24"/>
        </w:rPr>
        <w:t xml:space="preserve"> – na podstawie dokumentu wydania </w:t>
      </w:r>
      <w:r w:rsidR="00A64A8B" w:rsidRPr="000D7E80">
        <w:rPr>
          <w:sz w:val="24"/>
        </w:rPr>
        <w:br/>
      </w:r>
      <w:r w:rsidR="00F96B0B" w:rsidRPr="000D7E80">
        <w:rPr>
          <w:sz w:val="24"/>
        </w:rPr>
        <w:t>z magazynu WZ</w:t>
      </w:r>
      <w:r w:rsidRPr="000D7E80">
        <w:rPr>
          <w:sz w:val="24"/>
        </w:rPr>
        <w:t>,</w:t>
      </w:r>
    </w:p>
    <w:p w14:paraId="0253ACF8" w14:textId="76B058EF" w:rsidR="003A3288" w:rsidRPr="000D7E80" w:rsidRDefault="003A3288" w:rsidP="00082281">
      <w:pPr>
        <w:numPr>
          <w:ilvl w:val="2"/>
          <w:numId w:val="4"/>
        </w:numPr>
        <w:tabs>
          <w:tab w:val="left" w:pos="2119"/>
          <w:tab w:val="center" w:pos="4522"/>
        </w:tabs>
        <w:ind w:left="851" w:hanging="425"/>
        <w:jc w:val="both"/>
        <w:rPr>
          <w:sz w:val="24"/>
        </w:rPr>
      </w:pPr>
      <w:r w:rsidRPr="000D7E80">
        <w:rPr>
          <w:sz w:val="24"/>
        </w:rPr>
        <w:t>dane osób upoważnionych przez Wykonawcę do dostawy przedmiotu zamówienia</w:t>
      </w:r>
      <w:r w:rsidR="000173D3" w:rsidRPr="000D7E80">
        <w:rPr>
          <w:sz w:val="24"/>
        </w:rPr>
        <w:t xml:space="preserve"> – jeżeli dotyczy</w:t>
      </w:r>
      <w:r w:rsidRPr="000D7E80">
        <w:rPr>
          <w:sz w:val="24"/>
        </w:rPr>
        <w:t>,</w:t>
      </w:r>
    </w:p>
    <w:p w14:paraId="5F1F5A2B" w14:textId="1E0B5825" w:rsidR="003A3288" w:rsidRPr="000D7E80" w:rsidRDefault="003A3288" w:rsidP="00082281">
      <w:pPr>
        <w:numPr>
          <w:ilvl w:val="2"/>
          <w:numId w:val="4"/>
        </w:numPr>
        <w:tabs>
          <w:tab w:val="left" w:pos="2119"/>
          <w:tab w:val="center" w:pos="4522"/>
        </w:tabs>
        <w:ind w:left="851" w:hanging="425"/>
        <w:jc w:val="both"/>
        <w:rPr>
          <w:sz w:val="24"/>
        </w:rPr>
      </w:pPr>
      <w:r w:rsidRPr="000D7E80">
        <w:rPr>
          <w:sz w:val="24"/>
        </w:rPr>
        <w:t>numer rejestracyjny pojazdu (pojazdów), którym transportowany będzie przedmiot zamówienia</w:t>
      </w:r>
      <w:r w:rsidR="005E6AEB" w:rsidRPr="000D7E80">
        <w:rPr>
          <w:sz w:val="24"/>
        </w:rPr>
        <w:t xml:space="preserve"> – jeżeli dotyczy</w:t>
      </w:r>
      <w:r w:rsidR="0003140A" w:rsidRPr="000D7E80">
        <w:rPr>
          <w:sz w:val="24"/>
        </w:rPr>
        <w:t>.</w:t>
      </w:r>
    </w:p>
    <w:p w14:paraId="3FB5B105" w14:textId="77777777" w:rsidR="005B0F80" w:rsidRPr="000D7E80" w:rsidRDefault="005B0F80" w:rsidP="00082281">
      <w:pPr>
        <w:numPr>
          <w:ilvl w:val="0"/>
          <w:numId w:val="4"/>
        </w:numPr>
        <w:tabs>
          <w:tab w:val="left" w:pos="2119"/>
          <w:tab w:val="center" w:pos="4522"/>
        </w:tabs>
        <w:jc w:val="both"/>
        <w:rPr>
          <w:sz w:val="24"/>
        </w:rPr>
      </w:pPr>
      <w:r w:rsidRPr="000D7E80">
        <w:rPr>
          <w:sz w:val="24"/>
        </w:rPr>
        <w:t>Wykonawca ponosi odpowiedzialność wobec Zamawiającego i osób trzecich za szkody wyrządzone w związku z wprowadzeniem do obrotu przedmiotu zamówienia.</w:t>
      </w:r>
    </w:p>
    <w:p w14:paraId="764E32E5" w14:textId="77777777" w:rsidR="003A3288" w:rsidRPr="000D7E80" w:rsidRDefault="003A3288" w:rsidP="00082281">
      <w:pPr>
        <w:numPr>
          <w:ilvl w:val="0"/>
          <w:numId w:val="4"/>
        </w:numPr>
        <w:jc w:val="both"/>
        <w:rPr>
          <w:b/>
          <w:sz w:val="24"/>
        </w:rPr>
      </w:pPr>
      <w:r w:rsidRPr="000D7E80">
        <w:rPr>
          <w:bCs/>
          <w:sz w:val="24"/>
        </w:rPr>
        <w:t>Warunkiem dokonania odbioru przedmiotu zamówienia przez Zamawiającego będzie dostarczenie przez Wykonawcę wraz z przedmiotem zamówienia:</w:t>
      </w:r>
    </w:p>
    <w:p w14:paraId="753CF311" w14:textId="46E9A791" w:rsidR="0053788D" w:rsidRPr="000D7E80" w:rsidRDefault="0053788D" w:rsidP="00082281">
      <w:pPr>
        <w:numPr>
          <w:ilvl w:val="2"/>
          <w:numId w:val="4"/>
        </w:numPr>
        <w:tabs>
          <w:tab w:val="clear" w:pos="1154"/>
        </w:tabs>
        <w:suppressAutoHyphens/>
        <w:ind w:left="851" w:hanging="425"/>
        <w:jc w:val="both"/>
        <w:rPr>
          <w:bCs/>
          <w:sz w:val="24"/>
        </w:rPr>
      </w:pPr>
      <w:r w:rsidRPr="000D7E80">
        <w:rPr>
          <w:bCs/>
          <w:sz w:val="24"/>
        </w:rPr>
        <w:t>szczegółowego wykazu dostarczonego przedmiotu zamówienia, tj. </w:t>
      </w:r>
      <w:r w:rsidRPr="000D7E80">
        <w:rPr>
          <w:b/>
          <w:bCs/>
          <w:sz w:val="24"/>
        </w:rPr>
        <w:t>dokumentu WZ do dostawy</w:t>
      </w:r>
      <w:r w:rsidRPr="000D7E80">
        <w:rPr>
          <w:bCs/>
          <w:sz w:val="24"/>
        </w:rPr>
        <w:t xml:space="preserve"> zgodnie z </w:t>
      </w:r>
      <w:r w:rsidR="00A17486" w:rsidRPr="000D7E80">
        <w:rPr>
          <w:bCs/>
          <w:sz w:val="24"/>
        </w:rPr>
        <w:t>formularzem cenowym oraz specyfikacją techniczną w nim ujętą;</w:t>
      </w:r>
    </w:p>
    <w:p w14:paraId="3E45D2C8" w14:textId="31990798" w:rsidR="0053788D" w:rsidRPr="000D7E80" w:rsidRDefault="0053788D" w:rsidP="00082281">
      <w:pPr>
        <w:numPr>
          <w:ilvl w:val="2"/>
          <w:numId w:val="4"/>
        </w:numPr>
        <w:tabs>
          <w:tab w:val="clear" w:pos="1154"/>
        </w:tabs>
        <w:suppressAutoHyphens/>
        <w:ind w:left="851" w:hanging="425"/>
        <w:jc w:val="both"/>
        <w:rPr>
          <w:bCs/>
          <w:sz w:val="24"/>
        </w:rPr>
      </w:pPr>
      <w:r w:rsidRPr="000D7E80">
        <w:rPr>
          <w:bCs/>
          <w:sz w:val="24"/>
        </w:rPr>
        <w:t xml:space="preserve">oryginału faktury VAT </w:t>
      </w:r>
      <w:r w:rsidR="00880ADA" w:rsidRPr="000D7E80">
        <w:rPr>
          <w:bCs/>
          <w:sz w:val="24"/>
        </w:rPr>
        <w:t>lub</w:t>
      </w:r>
      <w:r w:rsidR="00D1767A" w:rsidRPr="000D7E80">
        <w:rPr>
          <w:bCs/>
          <w:iCs/>
          <w:sz w:val="24"/>
        </w:rPr>
        <w:t xml:space="preserve"> faktury ustrukturyzowanej wystawionej </w:t>
      </w:r>
      <w:r w:rsidR="00880ADA" w:rsidRPr="000D7E80">
        <w:rPr>
          <w:bCs/>
          <w:iCs/>
          <w:sz w:val="24"/>
        </w:rPr>
        <w:br/>
      </w:r>
      <w:r w:rsidR="00D1767A" w:rsidRPr="000D7E80">
        <w:rPr>
          <w:bCs/>
          <w:iCs/>
          <w:sz w:val="24"/>
        </w:rPr>
        <w:t xml:space="preserve">w </w:t>
      </w:r>
      <w:r w:rsidR="00D1767A" w:rsidRPr="000D7E80">
        <w:rPr>
          <w:color w:val="0D0D0D"/>
          <w:sz w:val="24"/>
        </w:rPr>
        <w:t>Krajowym Systemie e – Faktur(</w:t>
      </w:r>
      <w:proofErr w:type="spellStart"/>
      <w:r w:rsidR="00D1767A" w:rsidRPr="000D7E80">
        <w:rPr>
          <w:color w:val="0D0D0D"/>
          <w:sz w:val="24"/>
        </w:rPr>
        <w:t>KSeF</w:t>
      </w:r>
      <w:proofErr w:type="spellEnd"/>
      <w:r w:rsidR="00D1767A" w:rsidRPr="000D7E80">
        <w:rPr>
          <w:color w:val="0D0D0D"/>
          <w:sz w:val="24"/>
        </w:rPr>
        <w:t>)</w:t>
      </w:r>
      <w:r w:rsidR="004C3A1B" w:rsidRPr="000D7E80">
        <w:rPr>
          <w:bCs/>
          <w:sz w:val="24"/>
        </w:rPr>
        <w:t>;</w:t>
      </w:r>
      <w:r w:rsidRPr="000D7E80">
        <w:rPr>
          <w:bCs/>
          <w:sz w:val="24"/>
        </w:rPr>
        <w:t xml:space="preserve"> </w:t>
      </w:r>
    </w:p>
    <w:p w14:paraId="6E3FBC66" w14:textId="5644C774" w:rsidR="003A3288" w:rsidRPr="000D7E80" w:rsidRDefault="0053788D" w:rsidP="00082281">
      <w:pPr>
        <w:numPr>
          <w:ilvl w:val="2"/>
          <w:numId w:val="4"/>
        </w:numPr>
        <w:tabs>
          <w:tab w:val="clear" w:pos="1154"/>
        </w:tabs>
        <w:suppressAutoHyphens/>
        <w:ind w:left="851" w:hanging="425"/>
        <w:jc w:val="both"/>
        <w:rPr>
          <w:bCs/>
          <w:sz w:val="24"/>
        </w:rPr>
      </w:pPr>
      <w:r w:rsidRPr="000D7E80">
        <w:rPr>
          <w:bCs/>
          <w:sz w:val="24"/>
        </w:rPr>
        <w:t>odpowiednich atestów, certyfikatów,</w:t>
      </w:r>
      <w:r w:rsidRPr="000D7E80">
        <w:rPr>
          <w:sz w:val="24"/>
        </w:rPr>
        <w:t xml:space="preserve"> </w:t>
      </w:r>
      <w:r w:rsidRPr="000D7E80">
        <w:rPr>
          <w:bCs/>
          <w:sz w:val="24"/>
        </w:rPr>
        <w:t xml:space="preserve">deklaracji </w:t>
      </w:r>
      <w:proofErr w:type="spellStart"/>
      <w:r w:rsidRPr="000D7E80">
        <w:rPr>
          <w:bCs/>
          <w:sz w:val="24"/>
        </w:rPr>
        <w:t>zgoności</w:t>
      </w:r>
      <w:proofErr w:type="spellEnd"/>
      <w:r w:rsidRPr="000D7E80">
        <w:rPr>
          <w:bCs/>
          <w:sz w:val="24"/>
        </w:rPr>
        <w:t>,  świadectw potwierdzających spełnienie polskich norm jakościowych – jeżeli dotyczy.</w:t>
      </w:r>
    </w:p>
    <w:p w14:paraId="1E2B7FE8" w14:textId="77777777" w:rsidR="003A3288" w:rsidRPr="000D7E80" w:rsidRDefault="00A16D32" w:rsidP="00082281">
      <w:pPr>
        <w:numPr>
          <w:ilvl w:val="2"/>
          <w:numId w:val="4"/>
        </w:numPr>
        <w:tabs>
          <w:tab w:val="clear" w:pos="1154"/>
        </w:tabs>
        <w:suppressAutoHyphens/>
        <w:ind w:left="851" w:hanging="425"/>
        <w:jc w:val="both"/>
        <w:rPr>
          <w:bCs/>
          <w:sz w:val="24"/>
        </w:rPr>
      </w:pPr>
      <w:r w:rsidRPr="000D7E80">
        <w:rPr>
          <w:bCs/>
          <w:sz w:val="24"/>
        </w:rPr>
        <w:t>dokument</w:t>
      </w:r>
      <w:r w:rsidR="003A3288" w:rsidRPr="000D7E80">
        <w:rPr>
          <w:bCs/>
          <w:sz w:val="24"/>
        </w:rPr>
        <w:t xml:space="preserve"> gwarancyjn</w:t>
      </w:r>
      <w:r w:rsidRPr="000D7E80">
        <w:rPr>
          <w:bCs/>
          <w:sz w:val="24"/>
        </w:rPr>
        <w:t>y</w:t>
      </w:r>
      <w:r w:rsidR="003A3288" w:rsidRPr="000D7E80">
        <w:rPr>
          <w:bCs/>
          <w:sz w:val="24"/>
        </w:rPr>
        <w:t xml:space="preserve"> posiadający numery lub inne cechy </w:t>
      </w:r>
      <w:proofErr w:type="spellStart"/>
      <w:r w:rsidR="003A3288" w:rsidRPr="000D7E80">
        <w:rPr>
          <w:bCs/>
          <w:sz w:val="24"/>
        </w:rPr>
        <w:t>identyfikacyjnedany</w:t>
      </w:r>
      <w:proofErr w:type="spellEnd"/>
      <w:r w:rsidR="003A3288" w:rsidRPr="000D7E80">
        <w:rPr>
          <w:bCs/>
          <w:sz w:val="24"/>
        </w:rPr>
        <w:t xml:space="preserve"> wyrób – sporządzonych wyłącznie w języku polskim;</w:t>
      </w:r>
    </w:p>
    <w:p w14:paraId="05D69BA9" w14:textId="77777777" w:rsidR="003A3288" w:rsidRPr="000D7E80" w:rsidRDefault="003A3288" w:rsidP="00082281">
      <w:pPr>
        <w:numPr>
          <w:ilvl w:val="0"/>
          <w:numId w:val="4"/>
        </w:numPr>
        <w:tabs>
          <w:tab w:val="left" w:pos="2119"/>
          <w:tab w:val="center" w:pos="4522"/>
        </w:tabs>
        <w:jc w:val="both"/>
        <w:rPr>
          <w:sz w:val="24"/>
        </w:rPr>
      </w:pPr>
      <w:r w:rsidRPr="000D7E80">
        <w:rPr>
          <w:sz w:val="24"/>
        </w:rPr>
        <w:t>Dowodem zrealizowania dostawy będzie pisemne potwierdzenie odbioru dokonane przez upoważnionego pracownika Zamawiającego po sprawdzeniu przedmiotu zamówienia. Potwierdzenie nastąpi poprzez podpisanie dokumentu WZ dostarczonego z dostawą.</w:t>
      </w:r>
    </w:p>
    <w:p w14:paraId="151E5499" w14:textId="7B1C1E8A" w:rsidR="003A3288" w:rsidRPr="000D7E80" w:rsidRDefault="003A3288" w:rsidP="00082281">
      <w:pPr>
        <w:numPr>
          <w:ilvl w:val="0"/>
          <w:numId w:val="4"/>
        </w:numPr>
        <w:tabs>
          <w:tab w:val="left" w:pos="2119"/>
          <w:tab w:val="center" w:pos="4522"/>
        </w:tabs>
        <w:jc w:val="both"/>
        <w:rPr>
          <w:sz w:val="24"/>
        </w:rPr>
      </w:pPr>
      <w:r w:rsidRPr="000D7E80">
        <w:rPr>
          <w:sz w:val="24"/>
        </w:rPr>
        <w:t xml:space="preserve">Zamawiający odmówi przyjęcia dostawy, która jest </w:t>
      </w:r>
      <w:r w:rsidR="0053788D" w:rsidRPr="000D7E80">
        <w:rPr>
          <w:sz w:val="24"/>
        </w:rPr>
        <w:t xml:space="preserve">niekompletna, </w:t>
      </w:r>
      <w:r w:rsidRPr="000D7E80">
        <w:rPr>
          <w:sz w:val="24"/>
        </w:rPr>
        <w:t>niezgodna</w:t>
      </w:r>
      <w:r w:rsidR="00C05BAA" w:rsidRPr="000D7E80">
        <w:rPr>
          <w:sz w:val="24"/>
        </w:rPr>
        <w:t xml:space="preserve"> </w:t>
      </w:r>
      <w:r w:rsidRPr="000D7E80">
        <w:rPr>
          <w:sz w:val="24"/>
        </w:rPr>
        <w:t>z zamówieniem</w:t>
      </w:r>
      <w:r w:rsidR="0053788D" w:rsidRPr="000D7E80">
        <w:rPr>
          <w:sz w:val="24"/>
        </w:rPr>
        <w:t>,</w:t>
      </w:r>
      <w:r w:rsidRPr="000D7E80">
        <w:rPr>
          <w:sz w:val="24"/>
        </w:rPr>
        <w:t xml:space="preserve"> o którym mowa w ust. 1, nie spełnia wymagań pod względem jakościowym, o których mowa w § 1</w:t>
      </w:r>
      <w:r w:rsidR="00A16D32" w:rsidRPr="000D7E80">
        <w:rPr>
          <w:sz w:val="24"/>
        </w:rPr>
        <w:t xml:space="preserve"> </w:t>
      </w:r>
      <w:r w:rsidRPr="000D7E80">
        <w:rPr>
          <w:sz w:val="24"/>
        </w:rPr>
        <w:t xml:space="preserve">ust. </w:t>
      </w:r>
      <w:r w:rsidR="0053788D" w:rsidRPr="000D7E80">
        <w:rPr>
          <w:sz w:val="24"/>
        </w:rPr>
        <w:t>1 do</w:t>
      </w:r>
      <w:r w:rsidR="001C354A" w:rsidRPr="000D7E80">
        <w:rPr>
          <w:sz w:val="24"/>
        </w:rPr>
        <w:t xml:space="preserve"> 5</w:t>
      </w:r>
      <w:r w:rsidRPr="000D7E80">
        <w:rPr>
          <w:sz w:val="24"/>
        </w:rPr>
        <w:t xml:space="preserve"> umowy, </w:t>
      </w:r>
      <w:r w:rsidR="005B0F80" w:rsidRPr="000D7E80">
        <w:rPr>
          <w:sz w:val="24"/>
        </w:rPr>
        <w:t xml:space="preserve">bądź wymagań określonych w ust. </w:t>
      </w:r>
      <w:r w:rsidR="006318D3" w:rsidRPr="000D7E80">
        <w:rPr>
          <w:sz w:val="24"/>
        </w:rPr>
        <w:t>5</w:t>
      </w:r>
      <w:r w:rsidR="005B0F80" w:rsidRPr="000D7E80">
        <w:rPr>
          <w:sz w:val="24"/>
        </w:rPr>
        <w:t xml:space="preserve">, </w:t>
      </w:r>
      <w:r w:rsidR="006318D3" w:rsidRPr="000D7E80">
        <w:rPr>
          <w:sz w:val="24"/>
        </w:rPr>
        <w:t>6</w:t>
      </w:r>
      <w:r w:rsidR="005B0F80" w:rsidRPr="000D7E80">
        <w:rPr>
          <w:sz w:val="24"/>
        </w:rPr>
        <w:t xml:space="preserve"> i </w:t>
      </w:r>
      <w:r w:rsidR="006318D3" w:rsidRPr="000D7E80">
        <w:rPr>
          <w:sz w:val="24"/>
        </w:rPr>
        <w:t>7</w:t>
      </w:r>
      <w:r w:rsidR="005B0F80" w:rsidRPr="000D7E80">
        <w:rPr>
          <w:sz w:val="24"/>
        </w:rPr>
        <w:t>.</w:t>
      </w:r>
    </w:p>
    <w:p w14:paraId="06537497" w14:textId="4DA3C571" w:rsidR="00520C81" w:rsidRPr="000D7E80" w:rsidRDefault="00520C81" w:rsidP="00082281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sz w:val="24"/>
        </w:rPr>
      </w:pPr>
      <w:r w:rsidRPr="000D7E80">
        <w:rPr>
          <w:sz w:val="24"/>
        </w:rPr>
        <w:t xml:space="preserve">Na żądanie Zamawiającego przy odbiorze dostawy uczestniczył będzie przedstawiciel Wykonawcy. Brak przedstawiciela Wykonawcy, upoważnia </w:t>
      </w:r>
      <w:r w:rsidRPr="000D7E80">
        <w:rPr>
          <w:sz w:val="24"/>
        </w:rPr>
        <w:lastRenderedPageBreak/>
        <w:t>przedstawiciela Zamawiającego do jednostronnego potwierdzenia terminu       i kompletności dostawy w dokumentach odbioru.</w:t>
      </w:r>
    </w:p>
    <w:p w14:paraId="7596CD81" w14:textId="5375BE26" w:rsidR="003A3288" w:rsidRPr="000D7E80" w:rsidRDefault="0098430B" w:rsidP="00082281">
      <w:pPr>
        <w:numPr>
          <w:ilvl w:val="0"/>
          <w:numId w:val="4"/>
        </w:numPr>
        <w:tabs>
          <w:tab w:val="left" w:pos="2119"/>
          <w:tab w:val="center" w:pos="4522"/>
        </w:tabs>
        <w:jc w:val="both"/>
        <w:rPr>
          <w:sz w:val="24"/>
        </w:rPr>
      </w:pPr>
      <w:r w:rsidRPr="000D7E80">
        <w:rPr>
          <w:bCs/>
          <w:sz w:val="24"/>
        </w:rPr>
        <w:t>Zamawiający dopuszcza zaoferowanie</w:t>
      </w:r>
      <w:r w:rsidRPr="000D7E80">
        <w:rPr>
          <w:sz w:val="24"/>
        </w:rPr>
        <w:t xml:space="preserve"> </w:t>
      </w:r>
      <w:r w:rsidRPr="000D7E80">
        <w:rPr>
          <w:bCs/>
          <w:sz w:val="24"/>
        </w:rPr>
        <w:t xml:space="preserve">przedmiotów zamówienia równoważnych (zamienników). Poprzez towar równoważny należy rozumieć asortyment, o parametrach technicznych,  jakościowych i </w:t>
      </w:r>
      <w:proofErr w:type="spellStart"/>
      <w:r w:rsidRPr="000D7E80">
        <w:rPr>
          <w:bCs/>
          <w:sz w:val="24"/>
        </w:rPr>
        <w:t>funkcjonalno</w:t>
      </w:r>
      <w:proofErr w:type="spellEnd"/>
      <w:r w:rsidRPr="000D7E80">
        <w:rPr>
          <w:bCs/>
          <w:sz w:val="24"/>
        </w:rPr>
        <w:t xml:space="preserve"> – użytkowych  takich samych bądź lepszych, w stosunku do zamawianego towaru określonego przez Zamawiającego w formularzu cenowym.</w:t>
      </w:r>
    </w:p>
    <w:p w14:paraId="670C8A26" w14:textId="77777777" w:rsidR="00EB09CF" w:rsidRPr="000D7E80" w:rsidRDefault="00EB09CF" w:rsidP="00EB09CF">
      <w:pPr>
        <w:tabs>
          <w:tab w:val="left" w:pos="2119"/>
          <w:tab w:val="center" w:pos="4522"/>
        </w:tabs>
        <w:ind w:left="454"/>
        <w:jc w:val="both"/>
        <w:rPr>
          <w:sz w:val="24"/>
        </w:rPr>
      </w:pPr>
    </w:p>
    <w:p w14:paraId="3556D57C" w14:textId="77777777" w:rsidR="00837F2B" w:rsidRPr="000D7E80" w:rsidRDefault="00E8300B" w:rsidP="00082281">
      <w:pPr>
        <w:tabs>
          <w:tab w:val="left" w:pos="2119"/>
          <w:tab w:val="center" w:pos="4522"/>
        </w:tabs>
        <w:spacing w:before="120"/>
        <w:ind w:left="454"/>
        <w:rPr>
          <w:b/>
          <w:sz w:val="24"/>
        </w:rPr>
      </w:pPr>
      <w:r w:rsidRPr="000D7E80">
        <w:rPr>
          <w:b/>
          <w:sz w:val="24"/>
        </w:rPr>
        <w:tab/>
      </w:r>
      <w:r w:rsidRPr="000D7E80">
        <w:rPr>
          <w:b/>
          <w:sz w:val="24"/>
        </w:rPr>
        <w:tab/>
      </w:r>
      <w:r w:rsidR="00837F2B" w:rsidRPr="000D7E80">
        <w:rPr>
          <w:b/>
          <w:sz w:val="24"/>
        </w:rPr>
        <w:t>§ 5</w:t>
      </w:r>
    </w:p>
    <w:p w14:paraId="5F48C731" w14:textId="77777777" w:rsidR="00F14F8F" w:rsidRPr="000D7E80" w:rsidRDefault="00837F2B" w:rsidP="00082281">
      <w:pPr>
        <w:pStyle w:val="TekstpodstawowyF2"/>
        <w:jc w:val="center"/>
        <w:rPr>
          <w:rFonts w:ascii="Arial" w:hAnsi="Arial" w:cs="Arial"/>
          <w:b/>
          <w:szCs w:val="24"/>
        </w:rPr>
      </w:pPr>
      <w:r w:rsidRPr="000D7E80">
        <w:rPr>
          <w:rFonts w:ascii="Arial" w:hAnsi="Arial" w:cs="Arial"/>
          <w:b/>
          <w:szCs w:val="24"/>
        </w:rPr>
        <w:t>Nadzór nad realizacją umowy</w:t>
      </w:r>
    </w:p>
    <w:p w14:paraId="6815703C" w14:textId="252E1213" w:rsidR="00120737" w:rsidRPr="000D7E80" w:rsidRDefault="00837F2B" w:rsidP="000104DD">
      <w:pPr>
        <w:numPr>
          <w:ilvl w:val="0"/>
          <w:numId w:val="38"/>
        </w:numPr>
        <w:tabs>
          <w:tab w:val="left" w:pos="2119"/>
          <w:tab w:val="center" w:pos="4522"/>
        </w:tabs>
        <w:jc w:val="both"/>
        <w:rPr>
          <w:b/>
          <w:color w:val="4F81BD" w:themeColor="accent1"/>
          <w:sz w:val="24"/>
        </w:rPr>
      </w:pPr>
      <w:r w:rsidRPr="000D7E80">
        <w:rPr>
          <w:bCs/>
          <w:sz w:val="24"/>
        </w:rPr>
        <w:t>Za realizację umowy  ze strony Zamawiającego, tj. nadzór nad terminowością i prawidłowością wykonania przedmiotu</w:t>
      </w:r>
      <w:r w:rsidR="002852ED" w:rsidRPr="000D7E80">
        <w:rPr>
          <w:bCs/>
          <w:sz w:val="24"/>
        </w:rPr>
        <w:t xml:space="preserve"> zamówienia odpowiedzialny jest </w:t>
      </w:r>
      <w:r w:rsidR="000D7E80" w:rsidRPr="000D7E80">
        <w:rPr>
          <w:b/>
          <w:bCs/>
          <w:sz w:val="24"/>
        </w:rPr>
        <w:t>………………..(</w:t>
      </w:r>
      <w:r w:rsidR="000D7E80" w:rsidRPr="000D7E80">
        <w:rPr>
          <w:bCs/>
          <w:sz w:val="24"/>
        </w:rPr>
        <w:t>stosownie do części</w:t>
      </w:r>
      <w:r w:rsidR="000D7E80" w:rsidRPr="000D7E80">
        <w:rPr>
          <w:b/>
          <w:bCs/>
          <w:sz w:val="24"/>
        </w:rPr>
        <w:t xml:space="preserve"> )</w:t>
      </w:r>
    </w:p>
    <w:p w14:paraId="08F82FC4" w14:textId="0A895B9D" w:rsidR="000104DD" w:rsidRPr="000D7E80" w:rsidRDefault="000D7E80" w:rsidP="00120737">
      <w:pPr>
        <w:tabs>
          <w:tab w:val="left" w:pos="2119"/>
          <w:tab w:val="center" w:pos="4522"/>
        </w:tabs>
        <w:ind w:left="454"/>
        <w:jc w:val="both"/>
        <w:rPr>
          <w:b/>
          <w:color w:val="4F81BD" w:themeColor="accent1"/>
          <w:sz w:val="24"/>
        </w:rPr>
      </w:pPr>
      <w:r w:rsidRPr="000D7E80">
        <w:rPr>
          <w:b/>
          <w:bCs/>
          <w:sz w:val="24"/>
        </w:rPr>
        <w:t>…………………………….</w:t>
      </w:r>
      <w:r w:rsidR="00120737" w:rsidRPr="000D7E80">
        <w:rPr>
          <w:bCs/>
          <w:sz w:val="24"/>
        </w:rPr>
        <w:t xml:space="preserve"> </w:t>
      </w:r>
      <w:r w:rsidR="00DF0969" w:rsidRPr="000D7E80">
        <w:rPr>
          <w:bCs/>
          <w:sz w:val="24"/>
        </w:rPr>
        <w:t xml:space="preserve"> </w:t>
      </w:r>
      <w:r w:rsidR="00B0417A" w:rsidRPr="000D7E80">
        <w:rPr>
          <w:bCs/>
          <w:sz w:val="24"/>
        </w:rPr>
        <w:t>tel</w:t>
      </w:r>
      <w:r w:rsidR="00DF0969" w:rsidRPr="000D7E80">
        <w:rPr>
          <w:bCs/>
          <w:sz w:val="24"/>
        </w:rPr>
        <w:t xml:space="preserve">. </w:t>
      </w:r>
      <w:r w:rsidRPr="000D7E80">
        <w:rPr>
          <w:b/>
          <w:bCs/>
          <w:sz w:val="24"/>
        </w:rPr>
        <w:t>……………….</w:t>
      </w:r>
      <w:r w:rsidR="000104DD" w:rsidRPr="000D7E80">
        <w:rPr>
          <w:bCs/>
          <w:sz w:val="24"/>
        </w:rPr>
        <w:t>;</w:t>
      </w:r>
      <w:r w:rsidR="009668FA" w:rsidRPr="000D7E80">
        <w:rPr>
          <w:bCs/>
          <w:sz w:val="24"/>
        </w:rPr>
        <w:t xml:space="preserve"> </w:t>
      </w:r>
      <w:r w:rsidR="000104DD" w:rsidRPr="000D7E80">
        <w:rPr>
          <w:sz w:val="24"/>
        </w:rPr>
        <w:t>e-</w:t>
      </w:r>
      <w:r w:rsidR="009668FA" w:rsidRPr="000D7E80">
        <w:rPr>
          <w:sz w:val="24"/>
        </w:rPr>
        <w:t xml:space="preserve">mail: </w:t>
      </w:r>
      <w:r w:rsidRPr="000D7E80">
        <w:rPr>
          <w:sz w:val="24"/>
        </w:rPr>
        <w:t>…………………..(stosownie do części)</w:t>
      </w:r>
    </w:p>
    <w:p w14:paraId="78EF61C9" w14:textId="07AB490E" w:rsidR="00837F2B" w:rsidRPr="000D7E80" w:rsidRDefault="00837F2B" w:rsidP="000104DD">
      <w:pPr>
        <w:numPr>
          <w:ilvl w:val="0"/>
          <w:numId w:val="38"/>
        </w:numPr>
        <w:tabs>
          <w:tab w:val="left" w:pos="2119"/>
          <w:tab w:val="center" w:pos="4522"/>
        </w:tabs>
        <w:jc w:val="both"/>
        <w:rPr>
          <w:bCs/>
          <w:sz w:val="24"/>
        </w:rPr>
      </w:pPr>
      <w:r w:rsidRPr="000D7E80">
        <w:rPr>
          <w:bCs/>
          <w:sz w:val="24"/>
        </w:rPr>
        <w:t>Za realizację umowy ze strony Wykonawcy odpowiedzialny jest:</w:t>
      </w:r>
    </w:p>
    <w:p w14:paraId="518AD6F6" w14:textId="77777777" w:rsidR="004C3A1B" w:rsidRPr="000D7E80" w:rsidRDefault="004C3A1B" w:rsidP="00082281">
      <w:pPr>
        <w:pStyle w:val="TekstpodstawowyF2"/>
        <w:ind w:left="397"/>
        <w:jc w:val="both"/>
        <w:rPr>
          <w:rFonts w:ascii="Arial" w:hAnsi="Arial" w:cs="Arial"/>
          <w:szCs w:val="24"/>
        </w:rPr>
      </w:pPr>
      <w:r w:rsidRPr="000D7E80">
        <w:rPr>
          <w:rFonts w:ascii="Arial" w:hAnsi="Arial" w:cs="Arial"/>
          <w:b/>
          <w:szCs w:val="24"/>
        </w:rPr>
        <w:t>p.</w:t>
      </w:r>
      <w:r w:rsidRPr="000D7E80">
        <w:rPr>
          <w:rFonts w:ascii="Arial" w:hAnsi="Arial" w:cs="Arial"/>
          <w:szCs w:val="24"/>
        </w:rPr>
        <w:t xml:space="preserve"> </w:t>
      </w:r>
      <w:r w:rsidRPr="000D7E80">
        <w:rPr>
          <w:rFonts w:ascii="Arial" w:hAnsi="Arial" w:cs="Arial"/>
          <w:b/>
          <w:szCs w:val="24"/>
        </w:rPr>
        <w:t xml:space="preserve">..................................... </w:t>
      </w:r>
      <w:proofErr w:type="spellStart"/>
      <w:r w:rsidRPr="000D7E80">
        <w:rPr>
          <w:rFonts w:ascii="Arial" w:hAnsi="Arial" w:cs="Arial"/>
          <w:b/>
          <w:szCs w:val="24"/>
        </w:rPr>
        <w:t>tel</w:t>
      </w:r>
      <w:proofErr w:type="spellEnd"/>
      <w:r w:rsidRPr="000D7E80">
        <w:rPr>
          <w:rFonts w:ascii="Arial" w:hAnsi="Arial" w:cs="Arial"/>
          <w:b/>
          <w:szCs w:val="24"/>
        </w:rPr>
        <w:t>: ………………….. e-mail: …………………</w:t>
      </w:r>
    </w:p>
    <w:p w14:paraId="425FB3A6" w14:textId="77777777" w:rsidR="00837F2B" w:rsidRPr="000D7E80" w:rsidRDefault="00837F2B" w:rsidP="000104DD">
      <w:pPr>
        <w:numPr>
          <w:ilvl w:val="0"/>
          <w:numId w:val="38"/>
        </w:numPr>
        <w:tabs>
          <w:tab w:val="left" w:pos="2119"/>
          <w:tab w:val="center" w:pos="4522"/>
        </w:tabs>
        <w:jc w:val="both"/>
        <w:rPr>
          <w:bCs/>
          <w:sz w:val="24"/>
        </w:rPr>
      </w:pPr>
      <w:r w:rsidRPr="000D7E80">
        <w:rPr>
          <w:bCs/>
          <w:sz w:val="24"/>
        </w:rPr>
        <w:t xml:space="preserve">Zmiana osób wskazanych w ust. 1 i 2 nie stanowi zmiany umowy, </w:t>
      </w:r>
      <w:r w:rsidRPr="000D7E80">
        <w:rPr>
          <w:bCs/>
          <w:sz w:val="24"/>
        </w:rPr>
        <w:br/>
        <w:t>ale wymaga pisemnego poinformowania drugiej Strony.</w:t>
      </w:r>
    </w:p>
    <w:p w14:paraId="6C7BACB0" w14:textId="77777777" w:rsidR="0021356B" w:rsidRPr="000D7E80" w:rsidRDefault="0021356B" w:rsidP="00082281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>§ 6</w:t>
      </w:r>
    </w:p>
    <w:p w14:paraId="5F9CBD6B" w14:textId="77777777" w:rsidR="00F14F8F" w:rsidRPr="000D7E80" w:rsidRDefault="004F70D2" w:rsidP="00082281">
      <w:pPr>
        <w:pStyle w:val="TekstpodstawowyF2"/>
        <w:jc w:val="center"/>
        <w:rPr>
          <w:rFonts w:ascii="Arial" w:hAnsi="Arial" w:cs="Arial"/>
          <w:b/>
          <w:szCs w:val="24"/>
        </w:rPr>
      </w:pPr>
      <w:r w:rsidRPr="000D7E80">
        <w:rPr>
          <w:rFonts w:ascii="Arial" w:hAnsi="Arial" w:cs="Arial"/>
          <w:b/>
          <w:szCs w:val="24"/>
        </w:rPr>
        <w:t>Gwarancja</w:t>
      </w:r>
    </w:p>
    <w:p w14:paraId="1B1B97DA" w14:textId="4CDCF6AE" w:rsidR="005D0180" w:rsidRPr="000D7E80" w:rsidRDefault="006F335A" w:rsidP="00082281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jc w:val="both"/>
        <w:rPr>
          <w:b/>
          <w:bCs/>
          <w:sz w:val="24"/>
        </w:rPr>
      </w:pPr>
      <w:r w:rsidRPr="000D7E80">
        <w:rPr>
          <w:sz w:val="24"/>
        </w:rPr>
        <w:t>Wykonawca udzieli Zamawiającemu i jego następ</w:t>
      </w:r>
      <w:r w:rsidR="00A360CB" w:rsidRPr="000D7E80">
        <w:rPr>
          <w:sz w:val="24"/>
        </w:rPr>
        <w:t>com prawnym gwarancji</w:t>
      </w:r>
      <w:r w:rsidR="00336FFC" w:rsidRPr="000D7E80">
        <w:rPr>
          <w:sz w:val="24"/>
        </w:rPr>
        <w:t xml:space="preserve"> jakości </w:t>
      </w:r>
      <w:r w:rsidR="00DC173A" w:rsidRPr="000D7E80">
        <w:rPr>
          <w:sz w:val="24"/>
        </w:rPr>
        <w:t xml:space="preserve">na dostarczony przedmiot zamówienia </w:t>
      </w:r>
      <w:r w:rsidR="00A360CB" w:rsidRPr="000D7E80">
        <w:rPr>
          <w:sz w:val="24"/>
        </w:rPr>
        <w:t>na okres wynikający z </w:t>
      </w:r>
      <w:r w:rsidRPr="000D7E80">
        <w:rPr>
          <w:sz w:val="24"/>
        </w:rPr>
        <w:t>gwarancj</w:t>
      </w:r>
      <w:r w:rsidR="00617F76" w:rsidRPr="000D7E80">
        <w:rPr>
          <w:sz w:val="24"/>
        </w:rPr>
        <w:t>i producenta,</w:t>
      </w:r>
      <w:r w:rsidR="00CC056B" w:rsidRPr="000D7E80">
        <w:rPr>
          <w:sz w:val="24"/>
        </w:rPr>
        <w:t xml:space="preserve"> jednak</w:t>
      </w:r>
      <w:r w:rsidR="009D57E6" w:rsidRPr="000D7E80">
        <w:rPr>
          <w:sz w:val="24"/>
        </w:rPr>
        <w:t xml:space="preserve"> nie krótszy niż </w:t>
      </w:r>
      <w:r w:rsidR="000D7E80" w:rsidRPr="000D7E80">
        <w:rPr>
          <w:b/>
          <w:sz w:val="24"/>
        </w:rPr>
        <w:t>……………..</w:t>
      </w:r>
      <w:r w:rsidRPr="000D7E80">
        <w:rPr>
          <w:b/>
          <w:sz w:val="24"/>
        </w:rPr>
        <w:t xml:space="preserve"> miesi</w:t>
      </w:r>
      <w:r w:rsidR="00EF574F" w:rsidRPr="000D7E80">
        <w:rPr>
          <w:b/>
          <w:sz w:val="24"/>
        </w:rPr>
        <w:t>ą</w:t>
      </w:r>
      <w:r w:rsidRPr="000D7E80">
        <w:rPr>
          <w:b/>
          <w:sz w:val="24"/>
        </w:rPr>
        <w:t>c</w:t>
      </w:r>
      <w:r w:rsidR="00EF574F" w:rsidRPr="000D7E80">
        <w:rPr>
          <w:b/>
          <w:sz w:val="24"/>
        </w:rPr>
        <w:t>e</w:t>
      </w:r>
      <w:r w:rsidR="000D7E80" w:rsidRPr="000D7E80">
        <w:rPr>
          <w:b/>
          <w:sz w:val="24"/>
        </w:rPr>
        <w:t xml:space="preserve"> </w:t>
      </w:r>
      <w:r w:rsidR="000D7E80" w:rsidRPr="000D7E80">
        <w:rPr>
          <w:sz w:val="24"/>
        </w:rPr>
        <w:t>(stosownie do części)</w:t>
      </w:r>
      <w:r w:rsidR="00DA12E0" w:rsidRPr="000D7E80">
        <w:rPr>
          <w:bCs/>
          <w:i/>
          <w:sz w:val="24"/>
        </w:rPr>
        <w:t>.</w:t>
      </w:r>
      <w:r w:rsidRPr="000D7E80">
        <w:rPr>
          <w:sz w:val="24"/>
        </w:rPr>
        <w:t xml:space="preserve"> </w:t>
      </w:r>
    </w:p>
    <w:p w14:paraId="07F39F10" w14:textId="77777777" w:rsidR="00CC6D77" w:rsidRPr="000D7E80" w:rsidRDefault="00D726FF" w:rsidP="00082281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jc w:val="both"/>
        <w:rPr>
          <w:bCs/>
          <w:color w:val="FF0000"/>
          <w:sz w:val="24"/>
        </w:rPr>
      </w:pPr>
      <w:r w:rsidRPr="000D7E80">
        <w:rPr>
          <w:bCs/>
          <w:sz w:val="24"/>
        </w:rPr>
        <w:t xml:space="preserve">Okres gwarancji, o którym mowa w ust. 1, rozpoczyna bieg </w:t>
      </w:r>
      <w:r w:rsidR="00710DB5" w:rsidRPr="000D7E80">
        <w:rPr>
          <w:bCs/>
          <w:sz w:val="24"/>
        </w:rPr>
        <w:t>od dnia odbioru przez Zamawiającego przedmiotu zamówienia, tj. podpisania dokumentu WZ bez zastrzeżeń</w:t>
      </w:r>
      <w:r w:rsidR="00405333" w:rsidRPr="000D7E80">
        <w:rPr>
          <w:bCs/>
          <w:sz w:val="24"/>
        </w:rPr>
        <w:t>.</w:t>
      </w:r>
    </w:p>
    <w:p w14:paraId="2829E701" w14:textId="77777777" w:rsidR="00710DB5" w:rsidRPr="000D7E80" w:rsidRDefault="00710DB5" w:rsidP="00082281">
      <w:pPr>
        <w:pStyle w:val="Akapitzlist"/>
        <w:numPr>
          <w:ilvl w:val="0"/>
          <w:numId w:val="1"/>
        </w:numPr>
        <w:jc w:val="both"/>
        <w:rPr>
          <w:sz w:val="24"/>
        </w:rPr>
      </w:pPr>
      <w:r w:rsidRPr="000D7E80">
        <w:rPr>
          <w:sz w:val="24"/>
        </w:rPr>
        <w:t>Wraz z dostawą przedmiotu zamówienia Wykonawca zobowiązany jest dostarczyć karty gwarancyjne lub inny dokument, stanowiący dowód udzielenia gwarancji, będący podstawą dochodzenia roszczeń z tytułu gwarancji.</w:t>
      </w:r>
    </w:p>
    <w:p w14:paraId="6A8FE20F" w14:textId="77777777" w:rsidR="00270CD9" w:rsidRPr="000D7E80" w:rsidRDefault="005564F3" w:rsidP="000822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</w:rPr>
      </w:pPr>
      <w:r w:rsidRPr="000D7E80">
        <w:rPr>
          <w:sz w:val="24"/>
        </w:rPr>
        <w:t xml:space="preserve">Utrata roszczeń </w:t>
      </w:r>
      <w:r w:rsidR="00270CD9" w:rsidRPr="000D7E80">
        <w:rPr>
          <w:sz w:val="24"/>
        </w:rPr>
        <w:t xml:space="preserve">z tytułu wad fizycznych </w:t>
      </w:r>
      <w:r w:rsidR="00A360CB" w:rsidRPr="000D7E80">
        <w:rPr>
          <w:sz w:val="24"/>
        </w:rPr>
        <w:t xml:space="preserve">przedmiotu zamówienia </w:t>
      </w:r>
      <w:r w:rsidR="00270CD9" w:rsidRPr="000D7E80">
        <w:rPr>
          <w:sz w:val="24"/>
        </w:rPr>
        <w:t xml:space="preserve">nie następuje pomimo upływu terminu gwarancji, jeżeli Wykonawca wadę zataił. </w:t>
      </w:r>
    </w:p>
    <w:p w14:paraId="2CE04B57" w14:textId="77777777" w:rsidR="005D0180" w:rsidRPr="000D7E80" w:rsidRDefault="005D0180" w:rsidP="00082281">
      <w:pPr>
        <w:numPr>
          <w:ilvl w:val="0"/>
          <w:numId w:val="1"/>
        </w:numPr>
        <w:jc w:val="both"/>
        <w:rPr>
          <w:sz w:val="24"/>
        </w:rPr>
      </w:pPr>
      <w:r w:rsidRPr="000D7E80">
        <w:rPr>
          <w:sz w:val="24"/>
        </w:rPr>
        <w:t xml:space="preserve">W razie stwierdzenia wad w dostarczonym </w:t>
      </w:r>
      <w:r w:rsidR="00DC173A" w:rsidRPr="000D7E80">
        <w:rPr>
          <w:sz w:val="24"/>
        </w:rPr>
        <w:t xml:space="preserve">przedmiocie zamówienia </w:t>
      </w:r>
      <w:r w:rsidRPr="000D7E80">
        <w:rPr>
          <w:sz w:val="24"/>
        </w:rPr>
        <w:t>Zamawiający złoży niezwłocznie reklamację</w:t>
      </w:r>
      <w:r w:rsidR="008860B9" w:rsidRPr="000D7E80">
        <w:rPr>
          <w:sz w:val="24"/>
        </w:rPr>
        <w:t>.</w:t>
      </w:r>
      <w:r w:rsidRPr="000D7E80">
        <w:rPr>
          <w:sz w:val="24"/>
        </w:rPr>
        <w:t xml:space="preserve"> </w:t>
      </w:r>
    </w:p>
    <w:p w14:paraId="33B7260B" w14:textId="77777777" w:rsidR="00270CD9" w:rsidRPr="000D7E80" w:rsidRDefault="00270CD9" w:rsidP="0008228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</w:rPr>
      </w:pPr>
      <w:r w:rsidRPr="000D7E80">
        <w:rPr>
          <w:sz w:val="24"/>
        </w:rPr>
        <w:t xml:space="preserve">Formę zawiadomienia </w:t>
      </w:r>
      <w:r w:rsidR="00A360CB" w:rsidRPr="000D7E80">
        <w:rPr>
          <w:sz w:val="24"/>
        </w:rPr>
        <w:t xml:space="preserve">o stwierdzeniu wad </w:t>
      </w:r>
      <w:r w:rsidR="00CA0AE0" w:rsidRPr="000D7E80">
        <w:rPr>
          <w:sz w:val="24"/>
        </w:rPr>
        <w:t>przedmiotu</w:t>
      </w:r>
      <w:r w:rsidR="00A360CB" w:rsidRPr="000D7E80">
        <w:rPr>
          <w:sz w:val="24"/>
        </w:rPr>
        <w:t xml:space="preserve"> zamówienia </w:t>
      </w:r>
      <w:r w:rsidRPr="000D7E80">
        <w:rPr>
          <w:sz w:val="24"/>
        </w:rPr>
        <w:t xml:space="preserve">stanowi „Protokół reklamacji” </w:t>
      </w:r>
      <w:r w:rsidR="00A360CB" w:rsidRPr="000D7E80">
        <w:rPr>
          <w:sz w:val="24"/>
        </w:rPr>
        <w:t xml:space="preserve">sporządzony </w:t>
      </w:r>
      <w:r w:rsidRPr="000D7E80">
        <w:rPr>
          <w:sz w:val="24"/>
        </w:rPr>
        <w:t>przez Zamawiającego lub jego reprezentanta, p</w:t>
      </w:r>
      <w:r w:rsidR="00F953B4" w:rsidRPr="000D7E80">
        <w:rPr>
          <w:sz w:val="24"/>
        </w:rPr>
        <w:t>rzekazany Wykonawcy</w:t>
      </w:r>
      <w:r w:rsidRPr="000D7E80">
        <w:rPr>
          <w:sz w:val="24"/>
        </w:rPr>
        <w:t>.</w:t>
      </w:r>
    </w:p>
    <w:p w14:paraId="143B3AE2" w14:textId="7194B687" w:rsidR="00FD6BB7" w:rsidRPr="000D7E80" w:rsidRDefault="00485EE3" w:rsidP="00082281">
      <w:pPr>
        <w:numPr>
          <w:ilvl w:val="0"/>
          <w:numId w:val="1"/>
        </w:numPr>
        <w:tabs>
          <w:tab w:val="num" w:pos="480"/>
          <w:tab w:val="num" w:pos="540"/>
        </w:tabs>
        <w:autoSpaceDE w:val="0"/>
        <w:autoSpaceDN w:val="0"/>
        <w:adjustRightInd w:val="0"/>
        <w:jc w:val="both"/>
        <w:rPr>
          <w:sz w:val="24"/>
        </w:rPr>
      </w:pPr>
      <w:r w:rsidRPr="000D7E80">
        <w:rPr>
          <w:sz w:val="24"/>
        </w:rPr>
        <w:t>Wadliwy p</w:t>
      </w:r>
      <w:r w:rsidR="00FD6BB7" w:rsidRPr="000D7E80">
        <w:rPr>
          <w:sz w:val="24"/>
        </w:rPr>
        <w:t>r</w:t>
      </w:r>
      <w:r w:rsidRPr="000D7E80">
        <w:rPr>
          <w:sz w:val="24"/>
        </w:rPr>
        <w:t xml:space="preserve">zedmiot zamówienia </w:t>
      </w:r>
      <w:r w:rsidR="00FD6BB7" w:rsidRPr="000D7E80">
        <w:rPr>
          <w:sz w:val="24"/>
        </w:rPr>
        <w:t>zostanie odebrany od Zamawiającego</w:t>
      </w:r>
      <w:r w:rsidR="00680643" w:rsidRPr="000D7E80">
        <w:rPr>
          <w:sz w:val="24"/>
        </w:rPr>
        <w:t xml:space="preserve"> </w:t>
      </w:r>
      <w:r w:rsidR="00680643" w:rsidRPr="000D7E80">
        <w:rPr>
          <w:sz w:val="24"/>
        </w:rPr>
        <w:br/>
      </w:r>
      <w:r w:rsidR="003A2052" w:rsidRPr="000D7E80">
        <w:rPr>
          <w:sz w:val="24"/>
        </w:rPr>
        <w:t>z miejsca lokalizacji i zwró</w:t>
      </w:r>
      <w:r w:rsidR="00680643" w:rsidRPr="000D7E80">
        <w:rPr>
          <w:sz w:val="24"/>
        </w:rPr>
        <w:t xml:space="preserve">cony w to samo miejsce w terminie </w:t>
      </w:r>
      <w:r w:rsidR="00680643" w:rsidRPr="000D7E80">
        <w:rPr>
          <w:b/>
          <w:sz w:val="24"/>
        </w:rPr>
        <w:t>7 dni</w:t>
      </w:r>
      <w:r w:rsidR="00680643" w:rsidRPr="000D7E80">
        <w:rPr>
          <w:sz w:val="24"/>
        </w:rPr>
        <w:t xml:space="preserve"> licząc od</w:t>
      </w:r>
      <w:r w:rsidR="009F4E2E" w:rsidRPr="000D7E80">
        <w:rPr>
          <w:sz w:val="24"/>
        </w:rPr>
        <w:t> </w:t>
      </w:r>
      <w:r w:rsidR="00680643" w:rsidRPr="000D7E80">
        <w:rPr>
          <w:sz w:val="24"/>
        </w:rPr>
        <w:t xml:space="preserve">daty otrzymania „Protokołu reklamacji” </w:t>
      </w:r>
      <w:r w:rsidR="00FD6BB7" w:rsidRPr="000D7E80">
        <w:rPr>
          <w:sz w:val="24"/>
        </w:rPr>
        <w:t>p</w:t>
      </w:r>
      <w:r w:rsidR="009F4E2E" w:rsidRPr="000D7E80">
        <w:rPr>
          <w:sz w:val="24"/>
        </w:rPr>
        <w:t>rzez Wykonawcę, na jego koszt i </w:t>
      </w:r>
      <w:r w:rsidR="00FD6BB7" w:rsidRPr="000D7E80">
        <w:rPr>
          <w:sz w:val="24"/>
        </w:rPr>
        <w:t>ryzyko</w:t>
      </w:r>
      <w:r w:rsidR="00680643" w:rsidRPr="000D7E80">
        <w:rPr>
          <w:sz w:val="24"/>
        </w:rPr>
        <w:t>.</w:t>
      </w:r>
      <w:r w:rsidR="00FD6BB7" w:rsidRPr="000D7E80">
        <w:rPr>
          <w:sz w:val="24"/>
        </w:rPr>
        <w:t xml:space="preserve"> </w:t>
      </w:r>
      <w:r w:rsidR="00E8255A" w:rsidRPr="000D7E80">
        <w:rPr>
          <w:sz w:val="24"/>
        </w:rPr>
        <w:t>Po tym terminie zostaną naliczane kary umowne za zwłokę, o których mowa w § 8 ust 1 lit. c.</w:t>
      </w:r>
    </w:p>
    <w:p w14:paraId="3F4E9D22" w14:textId="43E95B32" w:rsidR="00F953B4" w:rsidRPr="000D7E80" w:rsidRDefault="00F953B4" w:rsidP="00082281">
      <w:pPr>
        <w:numPr>
          <w:ilvl w:val="0"/>
          <w:numId w:val="1"/>
        </w:numPr>
        <w:tabs>
          <w:tab w:val="num" w:pos="540"/>
        </w:tabs>
        <w:jc w:val="both"/>
        <w:rPr>
          <w:sz w:val="24"/>
        </w:rPr>
      </w:pPr>
      <w:r w:rsidRPr="000D7E80">
        <w:rPr>
          <w:sz w:val="24"/>
        </w:rPr>
        <w:t xml:space="preserve">Gwarancja ulega przedłużeniu o czas, w którym na skutek </w:t>
      </w:r>
      <w:r w:rsidR="00FF476A" w:rsidRPr="000D7E80">
        <w:rPr>
          <w:sz w:val="24"/>
        </w:rPr>
        <w:t xml:space="preserve">uszkodzeń lub </w:t>
      </w:r>
      <w:r w:rsidRPr="000D7E80">
        <w:rPr>
          <w:sz w:val="24"/>
        </w:rPr>
        <w:t xml:space="preserve">wad </w:t>
      </w:r>
      <w:r w:rsidR="00A360CB" w:rsidRPr="000D7E80">
        <w:rPr>
          <w:sz w:val="24"/>
        </w:rPr>
        <w:t xml:space="preserve">przedmiotu zamówienia </w:t>
      </w:r>
      <w:r w:rsidRPr="000D7E80">
        <w:rPr>
          <w:sz w:val="24"/>
        </w:rPr>
        <w:t xml:space="preserve">Zamawiający nie mógł z niego korzystać. Transport wadliwego </w:t>
      </w:r>
      <w:r w:rsidR="00A360CB" w:rsidRPr="000D7E80">
        <w:rPr>
          <w:sz w:val="24"/>
        </w:rPr>
        <w:t xml:space="preserve">przedmiotu zamówienia </w:t>
      </w:r>
      <w:r w:rsidRPr="000D7E80">
        <w:rPr>
          <w:sz w:val="24"/>
        </w:rPr>
        <w:t>do wymiany</w:t>
      </w:r>
      <w:r w:rsidR="00086034" w:rsidRPr="000D7E80">
        <w:rPr>
          <w:sz w:val="24"/>
        </w:rPr>
        <w:t xml:space="preserve"> </w:t>
      </w:r>
      <w:r w:rsidR="009F4E2E" w:rsidRPr="000D7E80">
        <w:rPr>
          <w:sz w:val="24"/>
        </w:rPr>
        <w:t>i po wymianie odbywa się na </w:t>
      </w:r>
      <w:r w:rsidRPr="000D7E80">
        <w:rPr>
          <w:sz w:val="24"/>
        </w:rPr>
        <w:t xml:space="preserve">koszt oraz odpowiedzialność Wykonawcy. Wykonawca dokona wymiany </w:t>
      </w:r>
      <w:r w:rsidR="00A360CB" w:rsidRPr="000D7E80">
        <w:rPr>
          <w:sz w:val="24"/>
        </w:rPr>
        <w:lastRenderedPageBreak/>
        <w:t xml:space="preserve">przedmiotu zamówienia </w:t>
      </w:r>
      <w:r w:rsidRPr="000D7E80">
        <w:rPr>
          <w:sz w:val="24"/>
        </w:rPr>
        <w:t>bez żadnej dopłaty, nawet gdyby ceny uległy zmianie.</w:t>
      </w:r>
    </w:p>
    <w:p w14:paraId="1B5CF6DC" w14:textId="77777777" w:rsidR="00E8255A" w:rsidRPr="000D7E80" w:rsidRDefault="00E8255A" w:rsidP="00082281">
      <w:pPr>
        <w:numPr>
          <w:ilvl w:val="0"/>
          <w:numId w:val="1"/>
        </w:numPr>
        <w:jc w:val="both"/>
        <w:rPr>
          <w:sz w:val="24"/>
        </w:rPr>
      </w:pPr>
      <w:r w:rsidRPr="000D7E80">
        <w:rPr>
          <w:sz w:val="24"/>
        </w:rPr>
        <w:t>Podmiotem uprawnionym do dochodzenia roszczeń z tytułu gwarancji lub rękojmi jest Zamawiający lub jednostka resortu MON użytkująca wyroby będące przedmiotem zamówienia.</w:t>
      </w:r>
    </w:p>
    <w:p w14:paraId="6A5C55B1" w14:textId="77777777" w:rsidR="00E8255A" w:rsidRPr="000D7E80" w:rsidRDefault="00E8255A" w:rsidP="00082281">
      <w:pPr>
        <w:tabs>
          <w:tab w:val="num" w:pos="540"/>
        </w:tabs>
        <w:ind w:left="397"/>
        <w:jc w:val="both"/>
        <w:rPr>
          <w:sz w:val="24"/>
        </w:rPr>
      </w:pPr>
    </w:p>
    <w:p w14:paraId="45EF018F" w14:textId="77777777" w:rsidR="001C354A" w:rsidRPr="000D7E80" w:rsidRDefault="001C354A" w:rsidP="00082281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 xml:space="preserve">§ </w:t>
      </w:r>
      <w:r w:rsidR="004D661F" w:rsidRPr="000D7E80">
        <w:rPr>
          <w:b/>
          <w:sz w:val="24"/>
        </w:rPr>
        <w:t>7</w:t>
      </w:r>
    </w:p>
    <w:p w14:paraId="7D1BAD7A" w14:textId="77777777" w:rsidR="001C354A" w:rsidRPr="000D7E80" w:rsidRDefault="001C354A" w:rsidP="00082281">
      <w:pPr>
        <w:jc w:val="center"/>
        <w:rPr>
          <w:b/>
          <w:sz w:val="24"/>
        </w:rPr>
      </w:pPr>
      <w:r w:rsidRPr="000D7E80">
        <w:rPr>
          <w:b/>
          <w:sz w:val="24"/>
        </w:rPr>
        <w:t xml:space="preserve">Odstąpienie od umowy </w:t>
      </w:r>
    </w:p>
    <w:p w14:paraId="29DB1C0E" w14:textId="3A2A4391" w:rsidR="001C354A" w:rsidRPr="000D7E80" w:rsidRDefault="001C354A" w:rsidP="00082281">
      <w:pPr>
        <w:numPr>
          <w:ilvl w:val="0"/>
          <w:numId w:val="2"/>
        </w:numPr>
        <w:jc w:val="both"/>
        <w:rPr>
          <w:sz w:val="24"/>
        </w:rPr>
      </w:pPr>
      <w:r w:rsidRPr="000D7E80">
        <w:rPr>
          <w:sz w:val="24"/>
        </w:rPr>
        <w:t xml:space="preserve">Strony ustalają, że oprócz przypadków wymienionych w Kodeksie cywilnym Zamawiającemu przysługuje prawo odstąpienia od umowy </w:t>
      </w:r>
      <w:r w:rsidR="007C17A2" w:rsidRPr="000D7E80">
        <w:rPr>
          <w:sz w:val="24"/>
        </w:rPr>
        <w:t xml:space="preserve">w całości lub części, </w:t>
      </w:r>
      <w:r w:rsidRPr="000D7E80">
        <w:rPr>
          <w:sz w:val="24"/>
        </w:rPr>
        <w:t>w przypadkach, gdy:</w:t>
      </w:r>
    </w:p>
    <w:p w14:paraId="55D00CF1" w14:textId="77777777" w:rsidR="001C354A" w:rsidRPr="000D7E80" w:rsidRDefault="001C354A" w:rsidP="00082281">
      <w:pPr>
        <w:numPr>
          <w:ilvl w:val="0"/>
          <w:numId w:val="6"/>
        </w:numPr>
        <w:jc w:val="both"/>
        <w:rPr>
          <w:sz w:val="24"/>
        </w:rPr>
      </w:pPr>
      <w:r w:rsidRPr="000D7E80">
        <w:rPr>
          <w:sz w:val="24"/>
        </w:rPr>
        <w:t>Wykonawca naruszy którekolwiek z postanowień umowy,</w:t>
      </w:r>
      <w:r w:rsidR="00E8300B" w:rsidRPr="000D7E80">
        <w:rPr>
          <w:sz w:val="24"/>
        </w:rPr>
        <w:t xml:space="preserve"> obwarowane takim uprawnieniem Zamawiającego,</w:t>
      </w:r>
    </w:p>
    <w:p w14:paraId="298D5ACF" w14:textId="77777777" w:rsidR="001C354A" w:rsidRPr="000D7E80" w:rsidRDefault="001C354A" w:rsidP="00082281">
      <w:pPr>
        <w:numPr>
          <w:ilvl w:val="0"/>
          <w:numId w:val="6"/>
        </w:numPr>
        <w:jc w:val="both"/>
        <w:rPr>
          <w:sz w:val="24"/>
        </w:rPr>
      </w:pPr>
      <w:r w:rsidRPr="000D7E80">
        <w:rPr>
          <w:sz w:val="24"/>
        </w:rPr>
        <w:t>Zostanie wydany nakaz zajęcia majątku Wykonawcy,</w:t>
      </w:r>
    </w:p>
    <w:p w14:paraId="2EE18833" w14:textId="6120577E" w:rsidR="001C354A" w:rsidRPr="000D7E80" w:rsidRDefault="00C05BAA" w:rsidP="00082281">
      <w:pPr>
        <w:numPr>
          <w:ilvl w:val="0"/>
          <w:numId w:val="6"/>
        </w:numPr>
        <w:jc w:val="both"/>
        <w:rPr>
          <w:sz w:val="24"/>
        </w:rPr>
      </w:pPr>
      <w:r w:rsidRPr="000D7E80">
        <w:rPr>
          <w:sz w:val="24"/>
        </w:rPr>
        <w:t xml:space="preserve">Wykonawca jest w zwłoce z dostawą o </w:t>
      </w:r>
      <w:r w:rsidR="001A20DA" w:rsidRPr="000D7E80">
        <w:rPr>
          <w:sz w:val="24"/>
        </w:rPr>
        <w:t xml:space="preserve">co najmniej 14 dni </w:t>
      </w:r>
      <w:r w:rsidR="00E8255A" w:rsidRPr="000D7E80">
        <w:rPr>
          <w:sz w:val="24"/>
        </w:rPr>
        <w:t xml:space="preserve"> </w:t>
      </w:r>
    </w:p>
    <w:p w14:paraId="1D32CD91" w14:textId="77777777" w:rsidR="001C354A" w:rsidRPr="000D7E80" w:rsidRDefault="001C354A" w:rsidP="00082281">
      <w:pPr>
        <w:numPr>
          <w:ilvl w:val="0"/>
          <w:numId w:val="2"/>
        </w:numPr>
        <w:jc w:val="both"/>
        <w:rPr>
          <w:sz w:val="24"/>
        </w:rPr>
      </w:pPr>
      <w:r w:rsidRPr="000D7E80">
        <w:rPr>
          <w:sz w:val="24"/>
        </w:rPr>
        <w:t xml:space="preserve">Oświadczenie o odstąpieniu od umowy lub jej rozwiązaniu winno zostać złożone w terminie </w:t>
      </w:r>
      <w:r w:rsidR="00E8300B" w:rsidRPr="000D7E80">
        <w:rPr>
          <w:sz w:val="24"/>
        </w:rPr>
        <w:t>3</w:t>
      </w:r>
      <w:r w:rsidRPr="000D7E80">
        <w:rPr>
          <w:sz w:val="24"/>
        </w:rPr>
        <w:t>0 dni od dnia zaistnienia przesłanek odstąpienia od umowy i winno zawierać uzasadnienie.</w:t>
      </w:r>
    </w:p>
    <w:p w14:paraId="410500A1" w14:textId="77777777" w:rsidR="001C354A" w:rsidRPr="000D7E80" w:rsidRDefault="001C354A" w:rsidP="00082281">
      <w:pPr>
        <w:numPr>
          <w:ilvl w:val="0"/>
          <w:numId w:val="2"/>
        </w:numPr>
        <w:suppressAutoHyphens/>
        <w:jc w:val="both"/>
        <w:rPr>
          <w:sz w:val="24"/>
          <w:lang w:eastAsia="ar-SA"/>
        </w:rPr>
      </w:pPr>
      <w:r w:rsidRPr="000D7E80">
        <w:rPr>
          <w:sz w:val="24"/>
          <w:lang w:eastAsia="ar-SA"/>
        </w:rPr>
        <w:t>W przypadku, o którym mowa w ust. 1 Wykonawca może żądać wyłącznie wynagrodzenia należnego z tytułu wykonania części umowy.</w:t>
      </w:r>
    </w:p>
    <w:p w14:paraId="77F5E8DE" w14:textId="1213F9D7" w:rsidR="008B5B9C" w:rsidRPr="000D7E80" w:rsidRDefault="00E44921" w:rsidP="00082281">
      <w:pPr>
        <w:numPr>
          <w:ilvl w:val="0"/>
          <w:numId w:val="2"/>
        </w:numPr>
        <w:suppressAutoHyphens/>
        <w:jc w:val="both"/>
        <w:rPr>
          <w:sz w:val="24"/>
          <w:lang w:eastAsia="ar-SA"/>
        </w:rPr>
      </w:pPr>
      <w:r w:rsidRPr="000D7E80">
        <w:rPr>
          <w:sz w:val="24"/>
          <w:lang w:eastAsia="ar-SA"/>
        </w:rPr>
        <w:t>W razie zaistnienia istotnej zmiany, powodującej, że wykonanie umowy nie leży w interesie publicznym, czego nie można było przewidzieć w chwili zawarcia umowy, Zamawiający może odstąpić od umowy w terminie 30 dni od powzięcia wiadomości o tych okolicznościach. W takim przypadku Wykonawca może żądać wyłącznie wynagrodzenia należnego mu z tytułu wykonania części umowy</w:t>
      </w:r>
      <w:r w:rsidR="005C1930" w:rsidRPr="000D7E80">
        <w:rPr>
          <w:sz w:val="24"/>
          <w:lang w:eastAsia="ar-SA"/>
        </w:rPr>
        <w:t>.</w:t>
      </w:r>
      <w:r w:rsidR="008B5B9C" w:rsidRPr="000D7E80">
        <w:rPr>
          <w:sz w:val="24"/>
        </w:rPr>
        <w:t xml:space="preserve"> </w:t>
      </w:r>
    </w:p>
    <w:p w14:paraId="4CD21462" w14:textId="028356F6" w:rsidR="005C1930" w:rsidRPr="000D7E80" w:rsidRDefault="008B5B9C" w:rsidP="00E620F3">
      <w:pPr>
        <w:numPr>
          <w:ilvl w:val="0"/>
          <w:numId w:val="2"/>
        </w:numPr>
        <w:suppressAutoHyphens/>
        <w:jc w:val="both"/>
        <w:rPr>
          <w:sz w:val="24"/>
          <w:lang w:eastAsia="ar-SA"/>
        </w:rPr>
      </w:pPr>
      <w:r w:rsidRPr="000D7E80">
        <w:rPr>
          <w:sz w:val="24"/>
        </w:rPr>
        <w:t xml:space="preserve">Wyklucza się prawo przelewu wierzytelności przez Wykonawcę </w:t>
      </w:r>
      <w:r w:rsidRPr="000D7E80">
        <w:rPr>
          <w:sz w:val="24"/>
        </w:rPr>
        <w:br/>
        <w:t xml:space="preserve">lub jakiegokolwiek innego obrotu wierzytelnościami wynikającymi </w:t>
      </w:r>
      <w:r w:rsidRPr="000D7E80">
        <w:rPr>
          <w:sz w:val="24"/>
        </w:rPr>
        <w:br/>
        <w:t xml:space="preserve">z umowy bez uprzedniej zgody Zamawiającego wyrażonej </w:t>
      </w:r>
      <w:r w:rsidRPr="000D7E80">
        <w:rPr>
          <w:sz w:val="24"/>
        </w:rPr>
        <w:br/>
        <w:t>na piśmie pod rygorem nieważności.</w:t>
      </w:r>
    </w:p>
    <w:p w14:paraId="2E7F821F" w14:textId="64DB517D" w:rsidR="003B5991" w:rsidRPr="000D7E80" w:rsidRDefault="000821AF" w:rsidP="00082281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 xml:space="preserve">§ </w:t>
      </w:r>
      <w:r w:rsidR="009D57E6" w:rsidRPr="000D7E80">
        <w:rPr>
          <w:b/>
          <w:sz w:val="24"/>
        </w:rPr>
        <w:t>8</w:t>
      </w:r>
    </w:p>
    <w:p w14:paraId="6CAFAC83" w14:textId="77777777" w:rsidR="00F14F8F" w:rsidRPr="000D7E80" w:rsidRDefault="00444904" w:rsidP="00082281">
      <w:pPr>
        <w:jc w:val="center"/>
        <w:rPr>
          <w:b/>
          <w:sz w:val="24"/>
        </w:rPr>
      </w:pPr>
      <w:r w:rsidRPr="000D7E80">
        <w:rPr>
          <w:b/>
          <w:sz w:val="24"/>
        </w:rPr>
        <w:t>Kary umowne</w:t>
      </w:r>
    </w:p>
    <w:p w14:paraId="2A7A01D8" w14:textId="41B51D90" w:rsidR="00A45B54" w:rsidRPr="000D7E80" w:rsidRDefault="00A45B54" w:rsidP="00082281">
      <w:pPr>
        <w:numPr>
          <w:ilvl w:val="0"/>
          <w:numId w:val="8"/>
        </w:numPr>
        <w:ind w:left="357" w:hanging="357"/>
        <w:jc w:val="both"/>
        <w:rPr>
          <w:sz w:val="24"/>
        </w:rPr>
      </w:pPr>
      <w:r w:rsidRPr="000D7E80">
        <w:rPr>
          <w:sz w:val="24"/>
        </w:rPr>
        <w:t>W</w:t>
      </w:r>
      <w:r w:rsidR="00A360CB" w:rsidRPr="000D7E80">
        <w:rPr>
          <w:sz w:val="24"/>
        </w:rPr>
        <w:t xml:space="preserve">ykonawca </w:t>
      </w:r>
      <w:r w:rsidRPr="000D7E80">
        <w:rPr>
          <w:sz w:val="24"/>
        </w:rPr>
        <w:t>zapłaci Zamawiającemu kary umowne w następujących przypadkach i w wysokości:</w:t>
      </w:r>
    </w:p>
    <w:p w14:paraId="0DC40FBA" w14:textId="2288DBA8" w:rsidR="0007553F" w:rsidRPr="000D7E80" w:rsidRDefault="00D41669" w:rsidP="00082281">
      <w:pPr>
        <w:pStyle w:val="Akapitzlist"/>
        <w:numPr>
          <w:ilvl w:val="0"/>
          <w:numId w:val="9"/>
        </w:numPr>
        <w:jc w:val="both"/>
        <w:rPr>
          <w:bCs/>
          <w:sz w:val="24"/>
        </w:rPr>
      </w:pPr>
      <w:r w:rsidRPr="000D7E80">
        <w:rPr>
          <w:bCs/>
          <w:sz w:val="24"/>
        </w:rPr>
        <w:t>0,</w:t>
      </w:r>
      <w:r w:rsidR="001A20DA" w:rsidRPr="000D7E80">
        <w:rPr>
          <w:bCs/>
          <w:sz w:val="24"/>
        </w:rPr>
        <w:t>2</w:t>
      </w:r>
      <w:r w:rsidRPr="000D7E80">
        <w:rPr>
          <w:bCs/>
          <w:sz w:val="24"/>
        </w:rPr>
        <w:t xml:space="preserve"> % wartości brutto umowy (o której mowa w </w:t>
      </w:r>
      <w:r w:rsidR="0007553F" w:rsidRPr="000D7E80">
        <w:rPr>
          <w:bCs/>
          <w:sz w:val="24"/>
        </w:rPr>
        <w:t xml:space="preserve"> </w:t>
      </w:r>
      <w:r w:rsidRPr="000D7E80">
        <w:rPr>
          <w:sz w:val="24"/>
        </w:rPr>
        <w:t xml:space="preserve">§ 3 ust. 1) </w:t>
      </w:r>
      <w:r w:rsidR="0007553F" w:rsidRPr="000D7E80">
        <w:rPr>
          <w:bCs/>
          <w:sz w:val="24"/>
        </w:rPr>
        <w:t>za każdy rozpoczęty dzień zwłoki w dostaw</w:t>
      </w:r>
      <w:r w:rsidR="001A20DA" w:rsidRPr="000D7E80">
        <w:rPr>
          <w:bCs/>
          <w:sz w:val="24"/>
        </w:rPr>
        <w:t xml:space="preserve">ie przedmiotu zamówienia, wynikłego z winy Wykonawcy, licząc od następnego </w:t>
      </w:r>
      <w:proofErr w:type="spellStart"/>
      <w:r w:rsidR="001A20DA" w:rsidRPr="000D7E80">
        <w:rPr>
          <w:bCs/>
          <w:sz w:val="24"/>
        </w:rPr>
        <w:t>dniapo</w:t>
      </w:r>
      <w:proofErr w:type="spellEnd"/>
      <w:r w:rsidR="001A20DA" w:rsidRPr="000D7E80">
        <w:rPr>
          <w:bCs/>
          <w:sz w:val="24"/>
        </w:rPr>
        <w:t xml:space="preserve"> dniu w którym dostawa miała zostać zrealizowana.</w:t>
      </w:r>
      <w:r w:rsidR="0007553F" w:rsidRPr="000D7E80">
        <w:rPr>
          <w:bCs/>
          <w:sz w:val="24"/>
        </w:rPr>
        <w:t xml:space="preserve"> </w:t>
      </w:r>
    </w:p>
    <w:p w14:paraId="359BFEB4" w14:textId="4429317B" w:rsidR="0007553F" w:rsidRPr="000D7E80" w:rsidRDefault="001A20DA" w:rsidP="00082281">
      <w:pPr>
        <w:pStyle w:val="Akapitzlist"/>
        <w:numPr>
          <w:ilvl w:val="0"/>
          <w:numId w:val="9"/>
        </w:numPr>
        <w:jc w:val="both"/>
        <w:rPr>
          <w:bCs/>
          <w:sz w:val="24"/>
        </w:rPr>
      </w:pPr>
      <w:r w:rsidRPr="000D7E80">
        <w:rPr>
          <w:bCs/>
          <w:sz w:val="24"/>
        </w:rPr>
        <w:t xml:space="preserve">W wysokości </w:t>
      </w:r>
      <w:r w:rsidR="0007553F" w:rsidRPr="000D7E80">
        <w:rPr>
          <w:bCs/>
          <w:sz w:val="24"/>
        </w:rPr>
        <w:t xml:space="preserve">15 % </w:t>
      </w:r>
      <w:r w:rsidRPr="000D7E80">
        <w:rPr>
          <w:bCs/>
          <w:sz w:val="24"/>
        </w:rPr>
        <w:t xml:space="preserve">wartości </w:t>
      </w:r>
      <w:r w:rsidR="0007553F" w:rsidRPr="000D7E80">
        <w:rPr>
          <w:bCs/>
          <w:sz w:val="24"/>
        </w:rPr>
        <w:t>brutto umowy</w:t>
      </w:r>
      <w:r w:rsidRPr="000D7E80">
        <w:rPr>
          <w:bCs/>
          <w:sz w:val="24"/>
        </w:rPr>
        <w:t xml:space="preserve"> niezrealizowanej części dostawy za </w:t>
      </w:r>
      <w:proofErr w:type="spellStart"/>
      <w:r w:rsidRPr="000D7E80">
        <w:rPr>
          <w:bCs/>
          <w:sz w:val="24"/>
        </w:rPr>
        <w:t>odstąpenie</w:t>
      </w:r>
      <w:proofErr w:type="spellEnd"/>
      <w:r w:rsidRPr="000D7E80">
        <w:rPr>
          <w:bCs/>
          <w:sz w:val="24"/>
        </w:rPr>
        <w:t xml:space="preserve"> od </w:t>
      </w:r>
      <w:proofErr w:type="spellStart"/>
      <w:r w:rsidRPr="000D7E80">
        <w:rPr>
          <w:bCs/>
          <w:sz w:val="24"/>
        </w:rPr>
        <w:t>umowu</w:t>
      </w:r>
      <w:proofErr w:type="spellEnd"/>
      <w:r w:rsidRPr="000D7E80">
        <w:rPr>
          <w:bCs/>
          <w:sz w:val="24"/>
        </w:rPr>
        <w:t xml:space="preserve"> przez </w:t>
      </w:r>
      <w:proofErr w:type="spellStart"/>
      <w:r w:rsidRPr="000D7E80">
        <w:rPr>
          <w:bCs/>
          <w:sz w:val="24"/>
        </w:rPr>
        <w:t>Zamawiajacego</w:t>
      </w:r>
      <w:proofErr w:type="spellEnd"/>
      <w:r w:rsidRPr="000D7E80">
        <w:rPr>
          <w:bCs/>
          <w:sz w:val="24"/>
        </w:rPr>
        <w:t xml:space="preserve"> z przyczyn</w:t>
      </w:r>
      <w:r w:rsidR="0007553F" w:rsidRPr="000D7E80">
        <w:rPr>
          <w:bCs/>
          <w:sz w:val="24"/>
        </w:rPr>
        <w:t>,</w:t>
      </w:r>
      <w:r w:rsidR="0007553F" w:rsidRPr="000D7E80">
        <w:rPr>
          <w:sz w:val="24"/>
        </w:rPr>
        <w:t xml:space="preserve"> </w:t>
      </w:r>
      <w:r w:rsidRPr="000D7E80">
        <w:rPr>
          <w:sz w:val="24"/>
        </w:rPr>
        <w:t>za które odpowiedzialność ponosi Wykonawca</w:t>
      </w:r>
    </w:p>
    <w:p w14:paraId="3C8718B5" w14:textId="539120B1" w:rsidR="0007553F" w:rsidRPr="000D7E80" w:rsidRDefault="00D41669" w:rsidP="00082281">
      <w:pPr>
        <w:pStyle w:val="Akapitzlist"/>
        <w:numPr>
          <w:ilvl w:val="0"/>
          <w:numId w:val="9"/>
        </w:numPr>
        <w:jc w:val="both"/>
        <w:rPr>
          <w:bCs/>
          <w:sz w:val="24"/>
        </w:rPr>
      </w:pPr>
      <w:r w:rsidRPr="000D7E80">
        <w:rPr>
          <w:bCs/>
          <w:sz w:val="24"/>
        </w:rPr>
        <w:t xml:space="preserve">W wysokości </w:t>
      </w:r>
      <w:r w:rsidR="001A20DA" w:rsidRPr="000D7E80">
        <w:rPr>
          <w:bCs/>
          <w:sz w:val="24"/>
        </w:rPr>
        <w:t>0,2</w:t>
      </w:r>
      <w:r w:rsidRPr="000D7E80">
        <w:rPr>
          <w:bCs/>
          <w:sz w:val="24"/>
        </w:rPr>
        <w:t xml:space="preserve"> % wartości brutto wadliwego towaru, w przypadku zwłoki w wymianie wadliwego przedmiotu zamówienia,</w:t>
      </w:r>
      <w:r w:rsidR="0007553F" w:rsidRPr="000D7E80">
        <w:rPr>
          <w:bCs/>
          <w:sz w:val="24"/>
        </w:rPr>
        <w:t xml:space="preserve"> za każdy rozpoczęty dzień zwłoki w wymianie towaru na wolny od wad i zgodny z zamówieniem, licząc od upływu terminu wskazanego w § 6 ust. 7,</w:t>
      </w:r>
    </w:p>
    <w:p w14:paraId="75222232" w14:textId="68266E5D" w:rsidR="00CA4B4A" w:rsidRPr="000D7E80" w:rsidRDefault="0007553F" w:rsidP="00082281">
      <w:pPr>
        <w:pStyle w:val="Akapitzlist"/>
        <w:numPr>
          <w:ilvl w:val="0"/>
          <w:numId w:val="9"/>
        </w:numPr>
        <w:jc w:val="both"/>
        <w:rPr>
          <w:bCs/>
          <w:sz w:val="24"/>
        </w:rPr>
      </w:pPr>
      <w:r w:rsidRPr="000D7E80">
        <w:rPr>
          <w:bCs/>
          <w:sz w:val="24"/>
        </w:rPr>
        <w:t>w wysokości 5 000,00 zł za każde zdarzenie powierzenia wykonania części zamówienia podwykonawcy, na którego wcześniej nie wyraził zgody Zamawiający.</w:t>
      </w:r>
      <w:r w:rsidR="00CA4B4A" w:rsidRPr="000D7E80">
        <w:rPr>
          <w:sz w:val="24"/>
          <w:lang w:eastAsia="ar-SA"/>
        </w:rPr>
        <w:t xml:space="preserve"> </w:t>
      </w:r>
    </w:p>
    <w:p w14:paraId="26D76C5A" w14:textId="1BDA82C8" w:rsidR="004B7A2F" w:rsidRPr="000D7E80" w:rsidRDefault="004B7A2F" w:rsidP="00082281">
      <w:pPr>
        <w:numPr>
          <w:ilvl w:val="0"/>
          <w:numId w:val="8"/>
        </w:numPr>
        <w:ind w:left="357" w:hanging="357"/>
        <w:jc w:val="both"/>
        <w:rPr>
          <w:sz w:val="24"/>
        </w:rPr>
      </w:pPr>
      <w:r w:rsidRPr="000D7E80">
        <w:rPr>
          <w:sz w:val="24"/>
        </w:rPr>
        <w:lastRenderedPageBreak/>
        <w:t xml:space="preserve">Zamawiający zapłaci Wykonawcy karę umowną w wysokości 15 % wartości brutto niezrealizowanej części umowy wskazanej w </w:t>
      </w:r>
      <w:r w:rsidRPr="000D7E80">
        <w:rPr>
          <w:bCs/>
          <w:sz w:val="24"/>
        </w:rPr>
        <w:t>§ 3 ust. 1</w:t>
      </w:r>
      <w:r w:rsidRPr="000D7E80">
        <w:rPr>
          <w:sz w:val="24"/>
        </w:rPr>
        <w:t>, za odstąpienie od umowy przez Wykonawcę z przyczyn leżących po stronie Zamawiającego</w:t>
      </w:r>
      <w:r w:rsidR="00D41669" w:rsidRPr="000D7E80">
        <w:rPr>
          <w:sz w:val="24"/>
        </w:rPr>
        <w:t>.</w:t>
      </w:r>
    </w:p>
    <w:p w14:paraId="31648A25" w14:textId="5E3050C0" w:rsidR="004B7A2F" w:rsidRPr="000D7E80" w:rsidRDefault="004B7A2F" w:rsidP="00082281">
      <w:pPr>
        <w:numPr>
          <w:ilvl w:val="0"/>
          <w:numId w:val="8"/>
        </w:numPr>
        <w:ind w:left="357" w:hanging="357"/>
        <w:jc w:val="both"/>
        <w:rPr>
          <w:sz w:val="24"/>
        </w:rPr>
      </w:pPr>
      <w:r w:rsidRPr="000D7E80">
        <w:rPr>
          <w:sz w:val="24"/>
        </w:rPr>
        <w:t>Łączna wysokość kar umownych przewidzianych w umow</w:t>
      </w:r>
      <w:r w:rsidR="00E44921" w:rsidRPr="000D7E80">
        <w:rPr>
          <w:sz w:val="24"/>
        </w:rPr>
        <w:t>ie nie może przekroczyć 2</w:t>
      </w:r>
      <w:r w:rsidRPr="000D7E80">
        <w:rPr>
          <w:sz w:val="24"/>
        </w:rPr>
        <w:t>0 % wartości umowy brutto wskazanej w § 3 ust. 1.</w:t>
      </w:r>
    </w:p>
    <w:p w14:paraId="791471EC" w14:textId="77777777" w:rsidR="004B7A2F" w:rsidRPr="000D7E80" w:rsidRDefault="004B7A2F" w:rsidP="00082281">
      <w:pPr>
        <w:numPr>
          <w:ilvl w:val="0"/>
          <w:numId w:val="8"/>
        </w:numPr>
        <w:ind w:left="357" w:hanging="357"/>
        <w:jc w:val="both"/>
        <w:rPr>
          <w:sz w:val="24"/>
        </w:rPr>
      </w:pPr>
      <w:r w:rsidRPr="000D7E80">
        <w:rPr>
          <w:sz w:val="24"/>
        </w:rPr>
        <w:t>Wykonawca zapłaci kary, z uwzględnieniem zapisów ust. 3 na wskazany przez Zamawiającego rachunek bankowy w terminie 14 dni kalendarzowych od dnia doręczenia wezwania Zamawiającego do zapłaty kary umownej.</w:t>
      </w:r>
    </w:p>
    <w:p w14:paraId="125A1FC1" w14:textId="77777777" w:rsidR="00AB7253" w:rsidRPr="000D7E80" w:rsidRDefault="00AB7253" w:rsidP="00082281">
      <w:pPr>
        <w:numPr>
          <w:ilvl w:val="0"/>
          <w:numId w:val="8"/>
        </w:numPr>
        <w:jc w:val="both"/>
        <w:rPr>
          <w:sz w:val="24"/>
        </w:rPr>
      </w:pPr>
      <w:r w:rsidRPr="000D7E80">
        <w:rPr>
          <w:sz w:val="24"/>
        </w:rPr>
        <w:t>Wykonawca w przypadku wyrządzenia szkody na mieniu Zamawiającego lub osób trzecich ponosi pełną odpowiedzialność za wyrządzone szkody.</w:t>
      </w:r>
    </w:p>
    <w:p w14:paraId="20636BB0" w14:textId="56C586C9" w:rsidR="004B7A2F" w:rsidRPr="000D7E80" w:rsidRDefault="004B7A2F" w:rsidP="00082281">
      <w:pPr>
        <w:numPr>
          <w:ilvl w:val="0"/>
          <w:numId w:val="8"/>
        </w:numPr>
        <w:jc w:val="both"/>
        <w:rPr>
          <w:sz w:val="24"/>
        </w:rPr>
      </w:pPr>
      <w:r w:rsidRPr="000D7E80">
        <w:rPr>
          <w:sz w:val="24"/>
        </w:rPr>
        <w:t xml:space="preserve">Niezależnie od naliczonych kar umownych, Zamawiający zastrzega sobie prawo dochodzenia odszkodowania uzupełniającego na zasadach  ogólnych przypadku, gdy wartość szkody spowodowanej przez Wykonawcę przewyższa wartość zastrzeżonych kar umownych. </w:t>
      </w:r>
    </w:p>
    <w:p w14:paraId="212709A5" w14:textId="77777777" w:rsidR="004B7A2F" w:rsidRPr="000D7E80" w:rsidRDefault="004B7A2F" w:rsidP="00082281">
      <w:pPr>
        <w:numPr>
          <w:ilvl w:val="0"/>
          <w:numId w:val="8"/>
        </w:numPr>
        <w:ind w:left="357" w:hanging="357"/>
        <w:jc w:val="both"/>
        <w:rPr>
          <w:sz w:val="24"/>
        </w:rPr>
      </w:pPr>
      <w:r w:rsidRPr="000D7E80">
        <w:rPr>
          <w:sz w:val="24"/>
        </w:rPr>
        <w:t xml:space="preserve">Kary umowne stają się wymagalne z chwilą poinformowania o ich nałożeniu. </w:t>
      </w:r>
    </w:p>
    <w:p w14:paraId="71A9B616" w14:textId="58C3C941" w:rsidR="004B7A2F" w:rsidRPr="000D7E80" w:rsidRDefault="004B7A2F" w:rsidP="00082281">
      <w:pPr>
        <w:numPr>
          <w:ilvl w:val="0"/>
          <w:numId w:val="8"/>
        </w:numPr>
        <w:ind w:left="357" w:hanging="357"/>
        <w:jc w:val="both"/>
        <w:rPr>
          <w:sz w:val="24"/>
        </w:rPr>
      </w:pPr>
      <w:r w:rsidRPr="000D7E80">
        <w:rPr>
          <w:sz w:val="24"/>
        </w:rPr>
        <w:t xml:space="preserve">Zamawiający </w:t>
      </w:r>
      <w:r w:rsidR="001A20DA" w:rsidRPr="000D7E80">
        <w:rPr>
          <w:sz w:val="24"/>
        </w:rPr>
        <w:t xml:space="preserve">zastrzega sobie możliwość potrącenia wartości naliczonych kar </w:t>
      </w:r>
      <w:proofErr w:type="spellStart"/>
      <w:r w:rsidR="001A20DA" w:rsidRPr="000D7E80">
        <w:rPr>
          <w:sz w:val="24"/>
        </w:rPr>
        <w:t>umowmych</w:t>
      </w:r>
      <w:proofErr w:type="spellEnd"/>
      <w:r w:rsidR="001A20DA" w:rsidRPr="000D7E80">
        <w:rPr>
          <w:sz w:val="24"/>
        </w:rPr>
        <w:t xml:space="preserve"> z faktu</w:t>
      </w:r>
      <w:r w:rsidR="008478AB" w:rsidRPr="000D7E80">
        <w:rPr>
          <w:sz w:val="24"/>
        </w:rPr>
        <w:t xml:space="preserve"> wystawionych przez Wykonawcę po uprzednim wezwaniu Wykonawcy na piśmie do jej zapłaty.</w:t>
      </w:r>
    </w:p>
    <w:p w14:paraId="4A0917BE" w14:textId="17BD28D3" w:rsidR="00936F9E" w:rsidRPr="000D7E80" w:rsidRDefault="00936F9E" w:rsidP="00082281">
      <w:pPr>
        <w:numPr>
          <w:ilvl w:val="0"/>
          <w:numId w:val="8"/>
        </w:numPr>
        <w:ind w:left="357" w:hanging="357"/>
        <w:jc w:val="both"/>
        <w:rPr>
          <w:sz w:val="24"/>
        </w:rPr>
      </w:pPr>
      <w:r w:rsidRPr="000D7E80">
        <w:rPr>
          <w:sz w:val="24"/>
        </w:rPr>
        <w:t>Wykonawca nie może zwolnić się od odpowiedzialności względem Zamawiającego, z tego powodu, że niewykonanie lub nienależyte wykonanie umowy, było następstwem niewykonania lub nienależytego wykonania zobowiązań przez jego podwykonawców.</w:t>
      </w:r>
    </w:p>
    <w:p w14:paraId="3110F521" w14:textId="7DFE7B91" w:rsidR="00B948EA" w:rsidRPr="000D7E80" w:rsidRDefault="00B948EA" w:rsidP="00082281">
      <w:pPr>
        <w:tabs>
          <w:tab w:val="left" w:pos="426"/>
        </w:tabs>
        <w:ind w:left="397"/>
        <w:jc w:val="both"/>
        <w:rPr>
          <w:sz w:val="24"/>
        </w:rPr>
      </w:pPr>
    </w:p>
    <w:p w14:paraId="7298BC44" w14:textId="77777777" w:rsidR="00A34E95" w:rsidRPr="000D7E80" w:rsidRDefault="00A34E95" w:rsidP="00082281">
      <w:pPr>
        <w:spacing w:before="120"/>
        <w:jc w:val="center"/>
        <w:rPr>
          <w:b/>
          <w:sz w:val="24"/>
        </w:rPr>
      </w:pPr>
      <w:r w:rsidRPr="000D7E80">
        <w:rPr>
          <w:b/>
          <w:sz w:val="24"/>
        </w:rPr>
        <w:t>§ 9</w:t>
      </w:r>
    </w:p>
    <w:p w14:paraId="687B6F44" w14:textId="77777777" w:rsidR="00A34E95" w:rsidRPr="000D7E80" w:rsidRDefault="00A34E95" w:rsidP="00082281">
      <w:pPr>
        <w:autoSpaceDE w:val="0"/>
        <w:autoSpaceDN w:val="0"/>
        <w:adjustRightInd w:val="0"/>
        <w:ind w:left="426" w:hanging="426"/>
        <w:jc w:val="center"/>
        <w:rPr>
          <w:rFonts w:eastAsia="Calibri"/>
          <w:b/>
          <w:bCs/>
          <w:sz w:val="24"/>
        </w:rPr>
      </w:pPr>
      <w:r w:rsidRPr="000D7E80">
        <w:rPr>
          <w:rFonts w:eastAsia="Calibri"/>
          <w:b/>
          <w:bCs/>
          <w:sz w:val="24"/>
        </w:rPr>
        <w:t>Podwykonawca</w:t>
      </w:r>
    </w:p>
    <w:p w14:paraId="62687990" w14:textId="077FED16" w:rsidR="00A34E95" w:rsidRPr="000D7E80" w:rsidRDefault="00A34E95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rFonts w:eastAsia="Lucida Sans Unicode"/>
          <w:kern w:val="1"/>
          <w:sz w:val="24"/>
          <w:lang w:eastAsia="zh-CN" w:bidi="hi-IN"/>
        </w:rPr>
        <w:t xml:space="preserve">Wykonawca </w:t>
      </w:r>
      <w:r w:rsidR="003174B5" w:rsidRPr="000D7E80">
        <w:rPr>
          <w:rFonts w:eastAsia="Lucida Sans Unicode"/>
          <w:kern w:val="2"/>
          <w:sz w:val="24"/>
          <w:lang w:eastAsia="zh-CN" w:bidi="hi-IN"/>
        </w:rPr>
        <w:t xml:space="preserve">zrealizuje przedmiot umowy </w:t>
      </w:r>
      <w:r w:rsidRPr="000D7E80">
        <w:rPr>
          <w:rFonts w:eastAsia="Lucida Sans Unicode"/>
          <w:kern w:val="1"/>
          <w:sz w:val="24"/>
          <w:lang w:eastAsia="zh-CN" w:bidi="hi-IN"/>
        </w:rPr>
        <w:t>własnymi siłami bez udziału podwykonawców</w:t>
      </w:r>
      <w:r w:rsidR="00120737" w:rsidRPr="000D7E80">
        <w:rPr>
          <w:rFonts w:eastAsia="Lucida Sans Unicode"/>
          <w:kern w:val="1"/>
          <w:sz w:val="24"/>
          <w:lang w:eastAsia="zh-CN" w:bidi="hi-IN"/>
        </w:rPr>
        <w:t>.</w:t>
      </w:r>
    </w:p>
    <w:p w14:paraId="5D0C7ECC" w14:textId="64A13DF6" w:rsidR="00A34E95" w:rsidRPr="000D7E80" w:rsidRDefault="00A34E95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rFonts w:eastAsia="Lucida Sans Unicode"/>
          <w:bCs/>
          <w:kern w:val="1"/>
          <w:sz w:val="24"/>
          <w:lang w:eastAsia="zh-CN" w:bidi="hi-IN"/>
        </w:rPr>
        <w:t xml:space="preserve">W przypadku powierzenia wykonania części zadania osobom trzecim Wykonawca ponosi odpowiedzialność za jego należyte wykonanie. Wykonawca ponosi w szczególności odpowiedzialność </w:t>
      </w:r>
      <w:r w:rsidR="00AB7253" w:rsidRPr="000D7E80">
        <w:rPr>
          <w:rFonts w:eastAsia="Lucida Sans Unicode"/>
          <w:bCs/>
          <w:kern w:val="1"/>
          <w:sz w:val="24"/>
          <w:lang w:eastAsia="zh-CN" w:bidi="hi-IN"/>
        </w:rPr>
        <w:t xml:space="preserve">za działania i zaniechania podwykonawcy oraz </w:t>
      </w:r>
      <w:r w:rsidRPr="000D7E80">
        <w:rPr>
          <w:rFonts w:eastAsia="Lucida Sans Unicode"/>
          <w:bCs/>
          <w:kern w:val="1"/>
          <w:sz w:val="24"/>
          <w:lang w:eastAsia="zh-CN" w:bidi="hi-IN"/>
        </w:rPr>
        <w:t>za wszelkie</w:t>
      </w:r>
      <w:r w:rsidR="00AB7253" w:rsidRPr="000D7E80">
        <w:rPr>
          <w:sz w:val="24"/>
        </w:rPr>
        <w:t xml:space="preserve"> </w:t>
      </w:r>
      <w:r w:rsidRPr="000D7E80">
        <w:rPr>
          <w:rFonts w:eastAsia="Lucida Sans Unicode"/>
          <w:bCs/>
          <w:kern w:val="1"/>
          <w:sz w:val="24"/>
          <w:lang w:eastAsia="zh-CN" w:bidi="hi-IN"/>
        </w:rPr>
        <w:t>zawinione i niezawinione szkody, które powstały w związku z częścią zadania powierzoną przez Wykonawcę podwykonawcy</w:t>
      </w:r>
      <w:r w:rsidR="00B95859" w:rsidRPr="000D7E80">
        <w:rPr>
          <w:rFonts w:eastAsia="Lucida Sans Unicode"/>
          <w:bCs/>
          <w:kern w:val="1"/>
          <w:sz w:val="24"/>
          <w:lang w:eastAsia="zh-CN" w:bidi="hi-IN"/>
        </w:rPr>
        <w:t xml:space="preserve"> </w:t>
      </w:r>
      <w:r w:rsidR="00B95859" w:rsidRPr="000D7E80">
        <w:rPr>
          <w:sz w:val="24"/>
        </w:rPr>
        <w:t>na mieniu Zamawiającego lub osób trzecich</w:t>
      </w:r>
      <w:r w:rsidR="00AB7253" w:rsidRPr="000D7E80">
        <w:rPr>
          <w:sz w:val="24"/>
        </w:rPr>
        <w:t>.</w:t>
      </w:r>
    </w:p>
    <w:p w14:paraId="418C61B3" w14:textId="77777777" w:rsidR="00A34E95" w:rsidRPr="000D7E80" w:rsidRDefault="00A34E95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rFonts w:eastAsia="Lucida Sans Unicode"/>
          <w:sz w:val="24"/>
        </w:rPr>
        <w:t xml:space="preserve">Wykonawca nie może powierzyć podwykonawcy realizacji całego zamówienia. </w:t>
      </w:r>
    </w:p>
    <w:p w14:paraId="418CD496" w14:textId="3AAC9AA2" w:rsidR="00A34E95" w:rsidRPr="000D7E80" w:rsidRDefault="00A34E95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sz w:val="24"/>
        </w:rPr>
        <w:t xml:space="preserve">W sytuacji nieprzewidzianej w chwili zawierania umowy Wykonawca może zwrócić się do Zamawiającego o wyrażenie zgody na powierzenie podwykonawcy wykonania części zamówienia. W takim przypadku wniosek o wyrażenie zgody musi zawierać uzasadnienie faktyczne i będzie miał zastosowanie ust. </w:t>
      </w:r>
      <w:r w:rsidR="00B95859" w:rsidRPr="000D7E80">
        <w:rPr>
          <w:sz w:val="24"/>
        </w:rPr>
        <w:t>5</w:t>
      </w:r>
      <w:r w:rsidRPr="000D7E80">
        <w:rPr>
          <w:sz w:val="24"/>
        </w:rPr>
        <w:t xml:space="preserve"> i ust. </w:t>
      </w:r>
      <w:r w:rsidR="00B95859" w:rsidRPr="000D7E80">
        <w:rPr>
          <w:sz w:val="24"/>
        </w:rPr>
        <w:t>6</w:t>
      </w:r>
      <w:r w:rsidRPr="000D7E80">
        <w:rPr>
          <w:sz w:val="24"/>
        </w:rPr>
        <w:t>.</w:t>
      </w:r>
    </w:p>
    <w:p w14:paraId="52C4600C" w14:textId="480239DE" w:rsidR="00A34E95" w:rsidRPr="000D7E80" w:rsidRDefault="00A34E95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sz w:val="24"/>
        </w:rPr>
        <w:t>Powierzenie wykonania części zamówienia podwykonawcy w trakcie realizacji zamówienia wymaga każdorazowo uprzedniej pisemnej zgody Zamawiającego. Wyrażenie zgody lub odmowa winna nastąpić w ciągu 7 dni od złożenia przez Wykonawcę wniosku, w którym co najmniej wskaże on podwykonawcę i cz</w:t>
      </w:r>
      <w:r w:rsidR="00EE2EA2" w:rsidRPr="000D7E80">
        <w:rPr>
          <w:sz w:val="24"/>
        </w:rPr>
        <w:t>ę</w:t>
      </w:r>
      <w:r w:rsidRPr="000D7E80">
        <w:rPr>
          <w:sz w:val="24"/>
        </w:rPr>
        <w:t>ść zamówienia, któr</w:t>
      </w:r>
      <w:r w:rsidR="00073DCE" w:rsidRPr="000D7E80">
        <w:rPr>
          <w:sz w:val="24"/>
        </w:rPr>
        <w:t>ą</w:t>
      </w:r>
      <w:r w:rsidRPr="000D7E80">
        <w:rPr>
          <w:sz w:val="24"/>
        </w:rPr>
        <w:t xml:space="preserve"> zamierza powierzyć do wykonania.</w:t>
      </w:r>
    </w:p>
    <w:p w14:paraId="52A5993B" w14:textId="4F29B58F" w:rsidR="00A34E95" w:rsidRPr="000D7E80" w:rsidRDefault="00A34E95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sz w:val="24"/>
        </w:rPr>
        <w:t xml:space="preserve">Niedopełnienie obowiązku uzyskania zgody Zamawiającego na powierzenie wykonania części zamówienia zgodnie z ust. </w:t>
      </w:r>
      <w:r w:rsidR="00B95859" w:rsidRPr="000D7E80">
        <w:rPr>
          <w:sz w:val="24"/>
        </w:rPr>
        <w:t>5</w:t>
      </w:r>
      <w:r w:rsidRPr="000D7E80">
        <w:rPr>
          <w:sz w:val="24"/>
        </w:rPr>
        <w:t xml:space="preserve"> będzie skutkowało prawem Zamawiającego do wypowiedzenia umowy z winy Wykonawcy i pr</w:t>
      </w:r>
      <w:r w:rsidR="00073DCE" w:rsidRPr="000D7E80">
        <w:rPr>
          <w:sz w:val="24"/>
        </w:rPr>
        <w:t>awem do naliczenia kary umownej zgodnie z § 8 ust. 1 lit. d.</w:t>
      </w:r>
    </w:p>
    <w:p w14:paraId="2386DDE3" w14:textId="39D5E924" w:rsidR="00B95859" w:rsidRPr="000D7E80" w:rsidRDefault="00B95859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rFonts w:eastAsia="Lucida Sans Unicode"/>
          <w:bCs/>
          <w:kern w:val="1"/>
          <w:sz w:val="24"/>
          <w:lang w:eastAsia="zh-CN" w:bidi="hi-IN"/>
        </w:rPr>
        <w:lastRenderedPageBreak/>
        <w:t>Wykonawca ponosi pełną odpowiedzialność za zapłatę podwykonawcy za zrealizowany zakres umowy wynikający z ust. 1.</w:t>
      </w:r>
    </w:p>
    <w:p w14:paraId="35F4435A" w14:textId="665A5273" w:rsidR="00A34E95" w:rsidRPr="000D7E80" w:rsidRDefault="00073DCE" w:rsidP="00082281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suppressAutoHyphens/>
        <w:ind w:left="426" w:hanging="426"/>
        <w:jc w:val="both"/>
        <w:rPr>
          <w:kern w:val="1"/>
          <w:sz w:val="24"/>
        </w:rPr>
      </w:pPr>
      <w:r w:rsidRPr="000D7E80">
        <w:rPr>
          <w:sz w:val="24"/>
        </w:rPr>
        <w:t>Wykonawca zobowiązany jest dostarczyć wraz z fakturą dokumenty potwierdzające rozliczenie Wykonawcy z podwykonawcą w zakresie wskazanym w ust. 1</w:t>
      </w:r>
      <w:r w:rsidR="00A34E95" w:rsidRPr="000D7E80">
        <w:rPr>
          <w:rFonts w:eastAsia="Lucida Sans Unicode"/>
          <w:bCs/>
          <w:sz w:val="24"/>
          <w:lang w:eastAsia="zh-CN" w:bidi="hi-IN"/>
        </w:rPr>
        <w:t>.</w:t>
      </w:r>
    </w:p>
    <w:p w14:paraId="76C8A224" w14:textId="77777777" w:rsidR="00B0417A" w:rsidRPr="000D7E80" w:rsidRDefault="00B0417A" w:rsidP="00082281">
      <w:pPr>
        <w:widowControl w:val="0"/>
        <w:shd w:val="clear" w:color="auto" w:fill="FFFFFF"/>
        <w:tabs>
          <w:tab w:val="left" w:pos="426"/>
        </w:tabs>
        <w:suppressAutoHyphens/>
        <w:jc w:val="both"/>
        <w:rPr>
          <w:kern w:val="1"/>
          <w:sz w:val="24"/>
        </w:rPr>
      </w:pPr>
    </w:p>
    <w:p w14:paraId="0A01461A" w14:textId="79761AD5" w:rsidR="00B0417A" w:rsidRPr="000D7E80" w:rsidRDefault="00B0417A" w:rsidP="00082281">
      <w:pPr>
        <w:jc w:val="center"/>
        <w:rPr>
          <w:b/>
          <w:sz w:val="24"/>
        </w:rPr>
      </w:pPr>
      <w:r w:rsidRPr="000D7E80">
        <w:rPr>
          <w:b/>
          <w:sz w:val="24"/>
        </w:rPr>
        <w:t>§ 10</w:t>
      </w:r>
    </w:p>
    <w:p w14:paraId="6DEB1335" w14:textId="77777777" w:rsidR="00B0417A" w:rsidRPr="000D7E80" w:rsidRDefault="00B0417A" w:rsidP="00082281">
      <w:pPr>
        <w:jc w:val="center"/>
        <w:rPr>
          <w:b/>
          <w:sz w:val="24"/>
        </w:rPr>
      </w:pPr>
      <w:r w:rsidRPr="000D7E80">
        <w:rPr>
          <w:b/>
          <w:sz w:val="24"/>
        </w:rPr>
        <w:t>Ochrona informacji niejawnych</w:t>
      </w:r>
    </w:p>
    <w:p w14:paraId="17E4D350" w14:textId="77777777" w:rsidR="00065549" w:rsidRPr="000D7E80" w:rsidRDefault="00065549" w:rsidP="00065549">
      <w:pPr>
        <w:numPr>
          <w:ilvl w:val="0"/>
          <w:numId w:val="44"/>
        </w:numPr>
        <w:ind w:left="426" w:hanging="426"/>
        <w:jc w:val="both"/>
        <w:rPr>
          <w:sz w:val="24"/>
        </w:rPr>
      </w:pPr>
      <w:r w:rsidRPr="000D7E80">
        <w:rPr>
          <w:sz w:val="24"/>
        </w:rPr>
        <w:t>Wykonawca zobowiązany jest do zachowania w tajemnicy wszelkich informacji, jakie uzyska w związku z wykonywaniem niniejszej umowy, a także do zapewnienia przestrzegania przepisów o ochronie informacji niejawnych zgodnie z ustawą o ochronie informacji niejawnych z dnia 5 sierpnia 2010 r., innymi obowiązującymi przepisami oraz do bezwzględnego stosowania się do poleceń wydawanych w tym zakresie przez uprawnione organy.</w:t>
      </w:r>
    </w:p>
    <w:p w14:paraId="408B57D7" w14:textId="77777777" w:rsidR="00065549" w:rsidRPr="000D7E80" w:rsidRDefault="00065549" w:rsidP="00065549">
      <w:pPr>
        <w:numPr>
          <w:ilvl w:val="0"/>
          <w:numId w:val="44"/>
        </w:numPr>
        <w:ind w:left="426" w:hanging="426"/>
        <w:jc w:val="both"/>
        <w:rPr>
          <w:sz w:val="24"/>
        </w:rPr>
      </w:pPr>
      <w:r w:rsidRPr="000D7E80">
        <w:rPr>
          <w:sz w:val="24"/>
        </w:rPr>
        <w:t>Wykonawca jest zobowiązany do stosowania się do obowiązujących na terenie jednostki przepisów w zakresie wejścia i wjazdu do jednostki oraz parkowania pojazdów.</w:t>
      </w:r>
    </w:p>
    <w:p w14:paraId="3CB59A4A" w14:textId="77777777" w:rsidR="00065549" w:rsidRPr="000D7E80" w:rsidRDefault="00065549" w:rsidP="00065549">
      <w:pPr>
        <w:numPr>
          <w:ilvl w:val="0"/>
          <w:numId w:val="44"/>
        </w:numPr>
        <w:ind w:left="426" w:hanging="426"/>
        <w:jc w:val="both"/>
        <w:rPr>
          <w:sz w:val="24"/>
        </w:rPr>
      </w:pPr>
      <w:r w:rsidRPr="000D7E80">
        <w:rPr>
          <w:sz w:val="24"/>
        </w:rPr>
        <w:t>Przedmiot umowy, wszelkie informacje oraz materiały uzyskane w czasie i po jego realizacji nie mogą być wykorzystane do żadnego rodzaju materiałów promocyjnych i czynności z tym związanych, w szczególności prezentacji w środkach masowego przekazu, filmach, ulotkach, folderach itp.</w:t>
      </w:r>
    </w:p>
    <w:p w14:paraId="1DECD1CA" w14:textId="77777777" w:rsidR="00065549" w:rsidRPr="000D7E80" w:rsidRDefault="00065549" w:rsidP="00065549">
      <w:pPr>
        <w:numPr>
          <w:ilvl w:val="0"/>
          <w:numId w:val="44"/>
        </w:numPr>
        <w:ind w:left="426" w:hanging="426"/>
        <w:jc w:val="both"/>
        <w:rPr>
          <w:sz w:val="24"/>
        </w:rPr>
      </w:pPr>
      <w:r w:rsidRPr="000D7E80">
        <w:rPr>
          <w:sz w:val="24"/>
        </w:rPr>
        <w:t>Wykonawca jest zobowiązany zapoznać się z wewnętrznymi regulacjami obowiązującymi na terenie jednostki i ściśle ich przestrzegać. Dotyczy to w szczególności:</w:t>
      </w:r>
    </w:p>
    <w:p w14:paraId="2139021C" w14:textId="77777777" w:rsidR="00065549" w:rsidRPr="000D7E80" w:rsidRDefault="00065549" w:rsidP="00065549">
      <w:pPr>
        <w:numPr>
          <w:ilvl w:val="3"/>
          <w:numId w:val="45"/>
        </w:numPr>
        <w:ind w:left="851" w:hanging="425"/>
        <w:jc w:val="both"/>
        <w:rPr>
          <w:sz w:val="24"/>
        </w:rPr>
      </w:pPr>
      <w:r w:rsidRPr="000D7E80">
        <w:rPr>
          <w:sz w:val="24"/>
        </w:rPr>
        <w:t>przebywania pracowników Wykonawcy jedynie w miejscach wykonywania prac, dostęp do innych pomieszczeń obiektu, do których jest on konieczny do poprawnego wykonania przedmiotu umowy, każdorazowo musi być uzgadniany z przedstawicielem pionu ochrony jednostki, na terenie której wykonywane są prace,</w:t>
      </w:r>
    </w:p>
    <w:p w14:paraId="2312A9D7" w14:textId="77777777" w:rsidR="00065549" w:rsidRPr="000D7E80" w:rsidRDefault="00065549" w:rsidP="00065549">
      <w:pPr>
        <w:numPr>
          <w:ilvl w:val="3"/>
          <w:numId w:val="45"/>
        </w:numPr>
        <w:ind w:left="851" w:hanging="425"/>
        <w:jc w:val="both"/>
        <w:rPr>
          <w:sz w:val="24"/>
        </w:rPr>
      </w:pPr>
      <w:r w:rsidRPr="000D7E80">
        <w:rPr>
          <w:sz w:val="24"/>
        </w:rPr>
        <w:t>uzyskania pozwolenia Dowódcy jednostki, na terenie której wykonywane są prace, na:</w:t>
      </w:r>
    </w:p>
    <w:p w14:paraId="1E0A6364" w14:textId="77777777" w:rsidR="00065549" w:rsidRPr="000D7E80" w:rsidRDefault="00065549" w:rsidP="00065549">
      <w:pPr>
        <w:ind w:left="426"/>
        <w:jc w:val="both"/>
        <w:rPr>
          <w:sz w:val="24"/>
        </w:rPr>
      </w:pPr>
      <w:r w:rsidRPr="000D7E80">
        <w:rPr>
          <w:sz w:val="24"/>
        </w:rPr>
        <w:t>- wnoszenie na teren kompleksu (obiektu) sprzętu audiowizualnego oraz wszelkich  urządzeń służących do rejestracji obrazu i dźwięku,</w:t>
      </w:r>
    </w:p>
    <w:p w14:paraId="0F93B558" w14:textId="77777777" w:rsidR="00065549" w:rsidRPr="000D7E80" w:rsidRDefault="00065549" w:rsidP="00065549">
      <w:pPr>
        <w:jc w:val="both"/>
        <w:rPr>
          <w:sz w:val="24"/>
        </w:rPr>
      </w:pPr>
      <w:r w:rsidRPr="000D7E80">
        <w:rPr>
          <w:sz w:val="24"/>
        </w:rPr>
        <w:t>       - użytkowanie w miejscu wykonywania prac telefonu komórkowego.</w:t>
      </w:r>
    </w:p>
    <w:p w14:paraId="30A0A56B" w14:textId="77777777" w:rsidR="00065549" w:rsidRPr="000D7E80" w:rsidRDefault="00065549" w:rsidP="00065549">
      <w:pPr>
        <w:pStyle w:val="Akapitzlist"/>
        <w:numPr>
          <w:ilvl w:val="0"/>
          <w:numId w:val="44"/>
        </w:numPr>
        <w:ind w:left="426" w:hanging="426"/>
        <w:contextualSpacing/>
        <w:jc w:val="both"/>
        <w:rPr>
          <w:sz w:val="24"/>
        </w:rPr>
      </w:pPr>
      <w:r w:rsidRPr="000D7E80">
        <w:rPr>
          <w:sz w:val="24"/>
        </w:rPr>
        <w:t>Wykonawca, po podpisaniu umowy (do 5 dni od dnia zawarcia umowy), w celu wstępu do obiektów administrowanych przez Zamawiającego przedłoży zestawienie z danymi osobowymi pracowników planowanych do wykonania usługi (imię i nazwisko, seria i nr dowodu osobistego, aktualny adres zamieszkania, nazwa firmy) wraz z aktualną fotografią o wymiarach 35 mm x 45 mm (fotografia zostanie zwrócona po rozpatrzeniu wniosku), na wystawienie przepustek osobowych do Kierownika Sekcji Infrastruktury, wykaz pracowników z danymi (imię i nazwisko, seria i nr dowodu osobistego, aktualny adres zamieszkania, nazwa firmy) w celu wydania przepustek osobowych.</w:t>
      </w:r>
    </w:p>
    <w:p w14:paraId="1DF6D968" w14:textId="77777777" w:rsidR="00065549" w:rsidRPr="000D7E80" w:rsidRDefault="00065549" w:rsidP="00065549">
      <w:pPr>
        <w:pStyle w:val="Akapitzlist"/>
        <w:spacing w:before="120" w:after="120"/>
        <w:ind w:left="426"/>
        <w:jc w:val="both"/>
        <w:rPr>
          <w:sz w:val="24"/>
        </w:rPr>
      </w:pPr>
      <w:r w:rsidRPr="000D7E80">
        <w:rPr>
          <w:sz w:val="24"/>
        </w:rPr>
        <w:t xml:space="preserve">W zależności od rodzaju przepustek wniosek może uwzględniać następujące dane: </w:t>
      </w:r>
    </w:p>
    <w:p w14:paraId="21FF34F6" w14:textId="77777777" w:rsidR="00065549" w:rsidRPr="000D7E80" w:rsidRDefault="00065549" w:rsidP="00065549">
      <w:pPr>
        <w:pStyle w:val="Akapitzlist"/>
        <w:numPr>
          <w:ilvl w:val="0"/>
          <w:numId w:val="24"/>
        </w:numPr>
        <w:ind w:left="851" w:hanging="426"/>
        <w:contextualSpacing/>
        <w:jc w:val="both"/>
        <w:rPr>
          <w:sz w:val="24"/>
        </w:rPr>
      </w:pPr>
      <w:r w:rsidRPr="000D7E80">
        <w:rPr>
          <w:sz w:val="24"/>
        </w:rPr>
        <w:lastRenderedPageBreak/>
        <w:t>imienny wykaz osób biorących udział w wykonaniu usługi wraz z numerami dowodów osobistych, numerem PESEL, wskazaniem stanowiska oraz adresem zamieszkania;</w:t>
      </w:r>
    </w:p>
    <w:p w14:paraId="569F9476" w14:textId="77777777" w:rsidR="00065549" w:rsidRPr="000D7E80" w:rsidRDefault="00065549" w:rsidP="00065549">
      <w:pPr>
        <w:pStyle w:val="Akapitzlist"/>
        <w:numPr>
          <w:ilvl w:val="0"/>
          <w:numId w:val="24"/>
        </w:numPr>
        <w:spacing w:after="120"/>
        <w:ind w:left="851" w:hanging="426"/>
        <w:contextualSpacing/>
        <w:jc w:val="both"/>
        <w:rPr>
          <w:sz w:val="24"/>
        </w:rPr>
      </w:pPr>
      <w:r w:rsidRPr="000D7E80">
        <w:rPr>
          <w:sz w:val="24"/>
        </w:rPr>
        <w:t>markę, typ oraz nr rejestracyjny pojazdów niezbędnych do wykonania usługi;</w:t>
      </w:r>
    </w:p>
    <w:p w14:paraId="430F5D91" w14:textId="77777777" w:rsidR="00065549" w:rsidRPr="000D7E80" w:rsidRDefault="00065549" w:rsidP="00065549">
      <w:pPr>
        <w:pStyle w:val="Akapitzlist"/>
        <w:numPr>
          <w:ilvl w:val="0"/>
          <w:numId w:val="24"/>
        </w:numPr>
        <w:ind w:left="851" w:hanging="426"/>
        <w:contextualSpacing/>
        <w:jc w:val="both"/>
        <w:rPr>
          <w:sz w:val="24"/>
        </w:rPr>
      </w:pPr>
      <w:r w:rsidRPr="000D7E80">
        <w:rPr>
          <w:sz w:val="24"/>
        </w:rPr>
        <w:t>cel wejścia z numerem umowy.</w:t>
      </w:r>
    </w:p>
    <w:p w14:paraId="3F855054" w14:textId="77777777" w:rsidR="00065549" w:rsidRPr="000D7E80" w:rsidRDefault="00065549" w:rsidP="00065549">
      <w:pPr>
        <w:pStyle w:val="Akapitzlist"/>
        <w:numPr>
          <w:ilvl w:val="0"/>
          <w:numId w:val="44"/>
        </w:numPr>
        <w:ind w:left="426" w:hanging="426"/>
        <w:contextualSpacing/>
        <w:jc w:val="both"/>
        <w:rPr>
          <w:sz w:val="24"/>
        </w:rPr>
      </w:pPr>
      <w:r w:rsidRPr="000D7E80">
        <w:rPr>
          <w:sz w:val="24"/>
        </w:rPr>
        <w:t xml:space="preserve">Wydane przepustki osobowe, przez okres przebywania na terenie kompleksów wojskowych należy nosić przyczepione do odzieży w widocznym miejscu, zaś przepustki na pojazdy umieszczać za przednią szybą w widocznym miejscu. Dla pojazdów planowanych do wykonania usługi należy złożyć wykaz z określeniem marki pojazdu i jego nr rejestracyjnego.  </w:t>
      </w:r>
    </w:p>
    <w:p w14:paraId="78677962" w14:textId="77777777" w:rsidR="00065549" w:rsidRPr="000D7E80" w:rsidRDefault="00065549" w:rsidP="00065549">
      <w:pPr>
        <w:pStyle w:val="Akapitzlist"/>
        <w:numPr>
          <w:ilvl w:val="0"/>
          <w:numId w:val="44"/>
        </w:numPr>
        <w:ind w:left="426" w:hanging="426"/>
        <w:contextualSpacing/>
        <w:jc w:val="both"/>
        <w:rPr>
          <w:sz w:val="24"/>
        </w:rPr>
      </w:pPr>
      <w:r w:rsidRPr="000D7E80">
        <w:rPr>
          <w:sz w:val="24"/>
        </w:rPr>
        <w:t>Osoby biorące udział w realizacji zamówienia na terenach kompleksu wojskowego muszą posiadać obywatelstwo polskie. W przypadku braku polskiego obywatelstwa muszą posiadać pozwolenie jednorazowe uprawniające do wstępu obcokrajowców na teren chronionego obiektu wojskowego zgodnie z Decyzją Nr 107/MON Ministra Obrony Narodowej z dnia 18 sierpnia 2021 r. w sprawie organizowania współpracy międzynarodowej w resorcie obrony narodowej.</w:t>
      </w:r>
    </w:p>
    <w:p w14:paraId="34A8A0C2" w14:textId="77777777" w:rsidR="00065549" w:rsidRPr="000D7E80" w:rsidRDefault="00065549" w:rsidP="00065549">
      <w:pPr>
        <w:pStyle w:val="Akapitzlist"/>
        <w:numPr>
          <w:ilvl w:val="0"/>
          <w:numId w:val="44"/>
        </w:numPr>
        <w:ind w:left="426" w:hanging="426"/>
        <w:contextualSpacing/>
        <w:jc w:val="both"/>
        <w:rPr>
          <w:sz w:val="24"/>
        </w:rPr>
      </w:pPr>
      <w:r w:rsidRPr="000D7E80">
        <w:rPr>
          <w:sz w:val="24"/>
        </w:rPr>
        <w:t>Brak zgody w formie pozwolenia jednorazowego skutkował będzie nie wpuszczeniem na teren chronionego obiektu wojskowego ww. osób, przy czym nie może to być traktowane jako utrudnienie realizacji zamówienia przez Zamawiającego.</w:t>
      </w:r>
    </w:p>
    <w:p w14:paraId="442C0B91" w14:textId="77777777" w:rsidR="00065549" w:rsidRPr="000D7E80" w:rsidRDefault="00065549" w:rsidP="00065549">
      <w:pPr>
        <w:pStyle w:val="Akapitzlist"/>
        <w:numPr>
          <w:ilvl w:val="0"/>
          <w:numId w:val="44"/>
        </w:numPr>
        <w:ind w:left="426" w:hanging="426"/>
        <w:contextualSpacing/>
        <w:jc w:val="both"/>
        <w:rPr>
          <w:sz w:val="24"/>
        </w:rPr>
      </w:pPr>
      <w:r w:rsidRPr="000D7E80">
        <w:rPr>
          <w:sz w:val="24"/>
        </w:rPr>
        <w:t>Pracownicy wykonawcy mają prawo do przebywania jedynie w rejonie wykonywania prac związanych z realizacją zamówienia, dostęp do innych pomieszczeń obiektu, do których jest on konieczny w związku z wykonaniem przedmiotu umowy każdorazowo musi być uzgodniony z zamawiającym (osobą odpowiedzialną za nadzór nad realizacją zamówienia ze strony Zamawiającego).</w:t>
      </w:r>
    </w:p>
    <w:p w14:paraId="68C49264" w14:textId="77777777" w:rsidR="00065549" w:rsidRPr="000D7E80" w:rsidRDefault="00065549" w:rsidP="00065549">
      <w:pPr>
        <w:pStyle w:val="Akapitzlist"/>
        <w:numPr>
          <w:ilvl w:val="0"/>
          <w:numId w:val="44"/>
        </w:numPr>
        <w:ind w:left="426" w:hanging="426"/>
        <w:contextualSpacing/>
        <w:jc w:val="both"/>
        <w:rPr>
          <w:sz w:val="24"/>
        </w:rPr>
      </w:pPr>
      <w:r w:rsidRPr="000D7E80">
        <w:rPr>
          <w:sz w:val="24"/>
        </w:rPr>
        <w:t>Wykonawca zobowiązuje się do przestrzegania przez osoby realizujące zamówienie oraz podwykonawców, którym zleci prace zasad używania urządzeń do przetwarzania obrazu i dźwięku zgodnie z Decyzją 77/MON Ministra Obrony Narodowej z dnia 09 czerwca 2020 r. Użytkowanie na terenie kompleksu wojskowego urządzeń do przetwarzania obrazu</w:t>
      </w:r>
      <w:r w:rsidRPr="000D7E80">
        <w:rPr>
          <w:sz w:val="24"/>
        </w:rPr>
        <w:br/>
        <w:t>i dźwięku oraz telefonów komórkowych wymaga zgody zamawiającego (osoby odpowiedzialnej za nadzór nad realizacją zamówienia ze strony Zamawiającego).</w:t>
      </w:r>
    </w:p>
    <w:p w14:paraId="5830E290" w14:textId="77777777" w:rsidR="00065549" w:rsidRPr="000D7E80" w:rsidRDefault="00065549" w:rsidP="00065549">
      <w:pPr>
        <w:pStyle w:val="Akapitzlist"/>
        <w:numPr>
          <w:ilvl w:val="0"/>
          <w:numId w:val="44"/>
        </w:numPr>
        <w:ind w:left="426" w:hanging="426"/>
        <w:contextualSpacing/>
        <w:jc w:val="both"/>
        <w:rPr>
          <w:sz w:val="24"/>
        </w:rPr>
      </w:pPr>
      <w:r w:rsidRPr="000D7E80">
        <w:rPr>
          <w:sz w:val="24"/>
        </w:rPr>
        <w:t xml:space="preserve">Obowiązuje całkowity zakaz wjazdu pojazdów mechanicznych produkcji ChRL oraz marki TESLA na teren kompleksów wojskowych wobec tego nie będą wydawane zezwolenia na wjazd tych pojazdów na teren kompleksów wojskowych. </w:t>
      </w:r>
    </w:p>
    <w:p w14:paraId="66709F27" w14:textId="77777777" w:rsidR="00065549" w:rsidRPr="000D7E80" w:rsidRDefault="00065549" w:rsidP="00065549">
      <w:pPr>
        <w:pStyle w:val="Akapitzlist"/>
        <w:ind w:left="426"/>
        <w:jc w:val="both"/>
        <w:rPr>
          <w:sz w:val="24"/>
        </w:rPr>
      </w:pPr>
      <w:r w:rsidRPr="000D7E80">
        <w:rPr>
          <w:sz w:val="24"/>
        </w:rPr>
        <w:t xml:space="preserve">Pojazdy mechaniczne (z wyłączeniem pojazdów mechanicznych produkowanych w ChRL) posiadające integralne lub dodatkowe wyposażenie do rejestracji położenia obiektu, obrazu i dźwięku mogą parkować na terenie kompleksów wojskowych wyłącznie w przypadku ich wyłączenia. </w:t>
      </w:r>
    </w:p>
    <w:p w14:paraId="0BFCCC72" w14:textId="30FB80D6" w:rsidR="001C599F" w:rsidRDefault="001C599F" w:rsidP="00082281">
      <w:pPr>
        <w:widowControl w:val="0"/>
        <w:shd w:val="clear" w:color="auto" w:fill="FFFFFF"/>
        <w:tabs>
          <w:tab w:val="left" w:pos="426"/>
        </w:tabs>
        <w:suppressAutoHyphens/>
        <w:jc w:val="both"/>
        <w:rPr>
          <w:kern w:val="1"/>
          <w:sz w:val="24"/>
        </w:rPr>
      </w:pPr>
    </w:p>
    <w:p w14:paraId="3B8A6404" w14:textId="472BB1DD" w:rsidR="000D7E80" w:rsidRDefault="000D7E80" w:rsidP="00082281">
      <w:pPr>
        <w:widowControl w:val="0"/>
        <w:shd w:val="clear" w:color="auto" w:fill="FFFFFF"/>
        <w:tabs>
          <w:tab w:val="left" w:pos="426"/>
        </w:tabs>
        <w:suppressAutoHyphens/>
        <w:jc w:val="both"/>
        <w:rPr>
          <w:kern w:val="1"/>
          <w:sz w:val="24"/>
        </w:rPr>
      </w:pPr>
    </w:p>
    <w:p w14:paraId="72533EE7" w14:textId="7EA11907" w:rsidR="000D7E80" w:rsidRDefault="000D7E80" w:rsidP="00082281">
      <w:pPr>
        <w:widowControl w:val="0"/>
        <w:shd w:val="clear" w:color="auto" w:fill="FFFFFF"/>
        <w:tabs>
          <w:tab w:val="left" w:pos="426"/>
        </w:tabs>
        <w:suppressAutoHyphens/>
        <w:jc w:val="both"/>
        <w:rPr>
          <w:kern w:val="1"/>
          <w:sz w:val="24"/>
        </w:rPr>
      </w:pPr>
    </w:p>
    <w:p w14:paraId="054A1E27" w14:textId="77777777" w:rsidR="000D7E80" w:rsidRPr="000D7E80" w:rsidRDefault="000D7E80" w:rsidP="00082281">
      <w:pPr>
        <w:widowControl w:val="0"/>
        <w:shd w:val="clear" w:color="auto" w:fill="FFFFFF"/>
        <w:tabs>
          <w:tab w:val="left" w:pos="426"/>
        </w:tabs>
        <w:suppressAutoHyphens/>
        <w:jc w:val="both"/>
        <w:rPr>
          <w:kern w:val="1"/>
          <w:sz w:val="24"/>
        </w:rPr>
      </w:pPr>
    </w:p>
    <w:p w14:paraId="77BDC646" w14:textId="0039E70F" w:rsidR="00341C91" w:rsidRPr="000D7E80" w:rsidRDefault="00341C91" w:rsidP="00082281">
      <w:pPr>
        <w:jc w:val="center"/>
        <w:rPr>
          <w:b/>
          <w:bCs/>
          <w:sz w:val="24"/>
        </w:rPr>
      </w:pPr>
      <w:r w:rsidRPr="000D7E80">
        <w:rPr>
          <w:b/>
          <w:bCs/>
          <w:sz w:val="24"/>
        </w:rPr>
        <w:lastRenderedPageBreak/>
        <w:t>§ 1</w:t>
      </w:r>
      <w:r w:rsidR="008478AB" w:rsidRPr="000D7E80">
        <w:rPr>
          <w:b/>
          <w:bCs/>
          <w:sz w:val="24"/>
        </w:rPr>
        <w:t>1</w:t>
      </w:r>
    </w:p>
    <w:p w14:paraId="466C5F32" w14:textId="77777777" w:rsidR="00341C91" w:rsidRPr="000D7E80" w:rsidRDefault="00341C91" w:rsidP="00082281">
      <w:pPr>
        <w:jc w:val="center"/>
        <w:rPr>
          <w:b/>
          <w:bCs/>
          <w:sz w:val="24"/>
        </w:rPr>
      </w:pPr>
      <w:r w:rsidRPr="000D7E80">
        <w:rPr>
          <w:b/>
          <w:bCs/>
          <w:sz w:val="24"/>
        </w:rPr>
        <w:t>Zmiana umowy</w:t>
      </w:r>
    </w:p>
    <w:p w14:paraId="468CCD11" w14:textId="77777777" w:rsidR="00341C91" w:rsidRPr="000D7E80" w:rsidRDefault="00341C91" w:rsidP="00082281">
      <w:pPr>
        <w:pStyle w:val="Akapitzlist"/>
        <w:numPr>
          <w:ilvl w:val="0"/>
          <w:numId w:val="34"/>
        </w:numPr>
        <w:ind w:left="426"/>
        <w:contextualSpacing/>
        <w:jc w:val="both"/>
        <w:rPr>
          <w:sz w:val="24"/>
        </w:rPr>
      </w:pPr>
      <w:r w:rsidRPr="000D7E80">
        <w:rPr>
          <w:sz w:val="24"/>
        </w:rPr>
        <w:t xml:space="preserve">Zakazuje się istotnych zmian postanowień umowy stosunku do treści oferty, na podstawie której dokonano wyboru Wykonawcy z zastrzeżeniem ust. 2. </w:t>
      </w:r>
    </w:p>
    <w:p w14:paraId="22A3DF18" w14:textId="77777777" w:rsidR="00341C91" w:rsidRPr="000D7E80" w:rsidRDefault="00341C91" w:rsidP="00082281">
      <w:pPr>
        <w:pStyle w:val="Akapitzlist"/>
        <w:numPr>
          <w:ilvl w:val="0"/>
          <w:numId w:val="34"/>
        </w:numPr>
        <w:ind w:left="426"/>
        <w:contextualSpacing/>
        <w:jc w:val="both"/>
        <w:rPr>
          <w:sz w:val="24"/>
        </w:rPr>
      </w:pPr>
      <w:r w:rsidRPr="000D7E80">
        <w:rPr>
          <w:sz w:val="24"/>
        </w:rPr>
        <w:t xml:space="preserve">Zamawiający przewiduje możliwość dokonania istotnych zmian postanowień zawartej umowy w stosunku do treści oferty, na podstawie której dokonano wyboru Wykonawcy w przypadku wystąpienia co najmniej jednej                          z okoliczności wymienionej poniżej: </w:t>
      </w:r>
    </w:p>
    <w:p w14:paraId="03B24E00" w14:textId="77777777" w:rsidR="00341C91" w:rsidRPr="000D7E80" w:rsidRDefault="00341C91" w:rsidP="00082281">
      <w:pPr>
        <w:pStyle w:val="Akapitzlist"/>
        <w:numPr>
          <w:ilvl w:val="1"/>
          <w:numId w:val="34"/>
        </w:numPr>
        <w:ind w:left="851" w:hanging="284"/>
        <w:contextualSpacing/>
        <w:jc w:val="both"/>
        <w:rPr>
          <w:sz w:val="24"/>
        </w:rPr>
      </w:pPr>
      <w:r w:rsidRPr="000D7E80">
        <w:rPr>
          <w:sz w:val="24"/>
        </w:rPr>
        <w:t xml:space="preserve">Zamawiający dopuszcza zmiany podyktowane zmianą powszechnie obowiązujących przepisów prawa w zakresie mającym wpływ na realizację umowy, w tym zmiany ustawowej stawki VAT. Wartość należnego wynagrodzenia zostanie skorygowana o wartość należnego podatku poprzez dodanie do wartości netto wartości należnego podatku VAT, zgodnie z obowiązującymi w tym zakresie przepisami prawa. Wartość netto pozostanie bez zmian. </w:t>
      </w:r>
    </w:p>
    <w:p w14:paraId="6A6704E7" w14:textId="77777777" w:rsidR="00341C91" w:rsidRPr="000D7E80" w:rsidRDefault="00341C91" w:rsidP="00082281">
      <w:pPr>
        <w:pStyle w:val="Akapitzlist"/>
        <w:numPr>
          <w:ilvl w:val="1"/>
          <w:numId w:val="34"/>
        </w:numPr>
        <w:ind w:left="851" w:hanging="284"/>
        <w:contextualSpacing/>
        <w:jc w:val="both"/>
        <w:rPr>
          <w:sz w:val="24"/>
        </w:rPr>
      </w:pPr>
      <w:r w:rsidRPr="000D7E80">
        <w:rPr>
          <w:sz w:val="24"/>
        </w:rPr>
        <w:t xml:space="preserve">zaistnienia, po zawarciu umowy, przypadku siły wyższej, przez którą na potrzeby umowy rozumieć należy zdarzenie zewnętrzne wobec łączącej Strony więzi prawnej: </w:t>
      </w:r>
    </w:p>
    <w:p w14:paraId="0D3406E2" w14:textId="77777777" w:rsidR="00341C91" w:rsidRPr="000D7E80" w:rsidRDefault="00341C91" w:rsidP="00082281">
      <w:pPr>
        <w:pStyle w:val="Akapitzlist"/>
        <w:numPr>
          <w:ilvl w:val="0"/>
          <w:numId w:val="35"/>
        </w:numPr>
        <w:ind w:left="1276"/>
        <w:contextualSpacing/>
        <w:jc w:val="both"/>
        <w:rPr>
          <w:sz w:val="24"/>
        </w:rPr>
      </w:pPr>
      <w:r w:rsidRPr="000D7E80">
        <w:rPr>
          <w:sz w:val="24"/>
        </w:rPr>
        <w:t xml:space="preserve">charakterze niezależnym od Stron, </w:t>
      </w:r>
    </w:p>
    <w:p w14:paraId="1FF8D456" w14:textId="77777777" w:rsidR="00341C91" w:rsidRPr="000D7E80" w:rsidRDefault="00341C91" w:rsidP="00082281">
      <w:pPr>
        <w:pStyle w:val="Akapitzlist"/>
        <w:numPr>
          <w:ilvl w:val="0"/>
          <w:numId w:val="35"/>
        </w:numPr>
        <w:ind w:left="1276"/>
        <w:contextualSpacing/>
        <w:jc w:val="both"/>
        <w:rPr>
          <w:sz w:val="24"/>
        </w:rPr>
      </w:pPr>
      <w:r w:rsidRPr="000D7E80">
        <w:rPr>
          <w:sz w:val="24"/>
        </w:rPr>
        <w:t>którego Strony nie mogły przewidzieć przed zawarciem umowy</w:t>
      </w:r>
    </w:p>
    <w:p w14:paraId="27F69E9E" w14:textId="77777777" w:rsidR="00341C91" w:rsidRPr="000D7E80" w:rsidRDefault="00341C91" w:rsidP="00082281">
      <w:pPr>
        <w:pStyle w:val="Akapitzlist"/>
        <w:numPr>
          <w:ilvl w:val="0"/>
          <w:numId w:val="35"/>
        </w:numPr>
        <w:ind w:left="1276"/>
        <w:contextualSpacing/>
        <w:jc w:val="both"/>
        <w:rPr>
          <w:sz w:val="24"/>
        </w:rPr>
      </w:pPr>
      <w:r w:rsidRPr="000D7E80">
        <w:rPr>
          <w:sz w:val="24"/>
        </w:rPr>
        <w:t>którego nie można uniknąć, ani któremu Strony nie mogły zapobiec przy zachowaniu należytej staranności.</w:t>
      </w:r>
    </w:p>
    <w:p w14:paraId="3B2FCFCB" w14:textId="77777777" w:rsidR="00341C91" w:rsidRPr="000D7E80" w:rsidRDefault="00341C91" w:rsidP="00082281">
      <w:pPr>
        <w:pStyle w:val="Akapitzlist"/>
        <w:ind w:left="851"/>
        <w:jc w:val="both"/>
        <w:rPr>
          <w:sz w:val="24"/>
        </w:rPr>
      </w:pPr>
      <w:r w:rsidRPr="000D7E80">
        <w:rPr>
          <w:sz w:val="24"/>
        </w:rPr>
        <w:t>Zamawiający dopuszcza możliwość zmiany umowy, mającej na celu dostosowanie umowy do zaistniałej okoliczności, w szczególności w zakresie zmiany terminu realizacji umowy.</w:t>
      </w:r>
    </w:p>
    <w:p w14:paraId="344361A8" w14:textId="77777777" w:rsidR="00341C91" w:rsidRPr="000D7E80" w:rsidRDefault="00341C91" w:rsidP="00082281">
      <w:pPr>
        <w:pStyle w:val="Akapitzlist"/>
        <w:ind w:left="851"/>
        <w:jc w:val="both"/>
        <w:rPr>
          <w:sz w:val="22"/>
          <w:szCs w:val="22"/>
        </w:rPr>
      </w:pPr>
      <w:r w:rsidRPr="000D7E80">
        <w:rPr>
          <w:sz w:val="22"/>
          <w:szCs w:val="22"/>
        </w:rPr>
        <w:t xml:space="preserve">Za siłę wyższą warunkującą zmianę umowy uważać się będzie w szczególności powódź, pożar i inne klęski żywiołowe, zamieszki, strajki, ataki terrorystyczne, działania wojenne, nagłe załamania warunków atmosferycznych, nagłe przerwy w dostawie energii elektrycznej, promieniowanie lub skażenia.       </w:t>
      </w:r>
    </w:p>
    <w:p w14:paraId="0C1DE87D" w14:textId="721A1EAA" w:rsidR="00341C91" w:rsidRPr="000D7E80" w:rsidRDefault="00341C91" w:rsidP="00082281">
      <w:pPr>
        <w:pStyle w:val="Akapitzlist"/>
        <w:numPr>
          <w:ilvl w:val="1"/>
          <w:numId w:val="34"/>
        </w:numPr>
        <w:ind w:left="851" w:hanging="284"/>
        <w:contextualSpacing/>
        <w:jc w:val="both"/>
        <w:rPr>
          <w:sz w:val="22"/>
          <w:szCs w:val="22"/>
        </w:rPr>
      </w:pPr>
      <w:r w:rsidRPr="000D7E80">
        <w:rPr>
          <w:sz w:val="22"/>
          <w:szCs w:val="22"/>
        </w:rPr>
        <w:t>zaistnienia okoliczności leżących po stronie Zamawiającego w szczególności spowodowanych sytuacją finansową, zdolnościami płatniczymi lub warunkami organizacyjnymi lub okolicznościami, które nie były możliwe do przewidzenia w chwili zawarcia umowy – zmianie może ulec termin realizacji umowy.</w:t>
      </w:r>
    </w:p>
    <w:p w14:paraId="2783FFA2" w14:textId="77777777" w:rsidR="00341C91" w:rsidRPr="000D7E80" w:rsidRDefault="00341C91" w:rsidP="00082281">
      <w:pPr>
        <w:pStyle w:val="Akapitzlist"/>
        <w:numPr>
          <w:ilvl w:val="0"/>
          <w:numId w:val="34"/>
        </w:numPr>
        <w:ind w:left="426"/>
        <w:contextualSpacing/>
        <w:jc w:val="both"/>
        <w:rPr>
          <w:sz w:val="22"/>
          <w:szCs w:val="22"/>
        </w:rPr>
      </w:pPr>
      <w:r w:rsidRPr="000D7E80">
        <w:rPr>
          <w:sz w:val="22"/>
          <w:szCs w:val="22"/>
        </w:rPr>
        <w:t>Ostateczna decyzja o możliwości dokonania zmian należy do Zamawiającego i może być odmowna.</w:t>
      </w:r>
    </w:p>
    <w:p w14:paraId="0DF2A93F" w14:textId="77777777" w:rsidR="00341C91" w:rsidRPr="000D7E80" w:rsidRDefault="00341C91" w:rsidP="00082281">
      <w:pPr>
        <w:pStyle w:val="Akapitzlist"/>
        <w:numPr>
          <w:ilvl w:val="0"/>
          <w:numId w:val="34"/>
        </w:numPr>
        <w:ind w:left="426"/>
        <w:contextualSpacing/>
        <w:jc w:val="both"/>
        <w:rPr>
          <w:sz w:val="22"/>
          <w:szCs w:val="22"/>
        </w:rPr>
      </w:pPr>
      <w:r w:rsidRPr="000D7E80">
        <w:rPr>
          <w:sz w:val="22"/>
          <w:szCs w:val="22"/>
        </w:rPr>
        <w:t>Zmiany umowy wymagają zachowania formy pisemnej (w formie aneksu), pod rygorem nieważności.</w:t>
      </w:r>
    </w:p>
    <w:p w14:paraId="215C9489" w14:textId="308D5201" w:rsidR="008B5B9C" w:rsidRPr="000D7E80" w:rsidRDefault="008B5B9C" w:rsidP="00082281">
      <w:pPr>
        <w:spacing w:before="120"/>
        <w:jc w:val="center"/>
        <w:rPr>
          <w:b/>
          <w:sz w:val="22"/>
          <w:szCs w:val="22"/>
        </w:rPr>
      </w:pPr>
      <w:r w:rsidRPr="000D7E80">
        <w:rPr>
          <w:b/>
          <w:sz w:val="22"/>
          <w:szCs w:val="22"/>
        </w:rPr>
        <w:t>§ 1</w:t>
      </w:r>
      <w:r w:rsidR="008478AB" w:rsidRPr="000D7E80">
        <w:rPr>
          <w:b/>
          <w:sz w:val="22"/>
          <w:szCs w:val="22"/>
        </w:rPr>
        <w:t>2</w:t>
      </w:r>
    </w:p>
    <w:p w14:paraId="77BB14F9" w14:textId="77777777" w:rsidR="00F14F8F" w:rsidRPr="000D7E80" w:rsidRDefault="00246CDF" w:rsidP="00082281">
      <w:pPr>
        <w:jc w:val="center"/>
        <w:rPr>
          <w:b/>
          <w:sz w:val="22"/>
          <w:szCs w:val="22"/>
        </w:rPr>
      </w:pPr>
      <w:r w:rsidRPr="000D7E80">
        <w:rPr>
          <w:b/>
          <w:sz w:val="22"/>
          <w:szCs w:val="22"/>
        </w:rPr>
        <w:t>Postanowienia końcowe</w:t>
      </w:r>
    </w:p>
    <w:p w14:paraId="797E47B9" w14:textId="77777777" w:rsidR="00341C91" w:rsidRPr="000D7E80" w:rsidRDefault="00341C91" w:rsidP="00082281">
      <w:pPr>
        <w:pStyle w:val="Akapitzlist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0D7E80">
        <w:rPr>
          <w:sz w:val="22"/>
          <w:szCs w:val="22"/>
        </w:rPr>
        <w:t>W sprawach nieuregulowanych niniejszą umową mają zastosowanie przepisy Kodeksu cywilnego, ustawy Prawo zamówień publicznych oraz innych powszechnie obowiązujących przepisów prawa.</w:t>
      </w:r>
    </w:p>
    <w:p w14:paraId="7C92738C" w14:textId="77777777" w:rsidR="00341C91" w:rsidRPr="000D7E80" w:rsidRDefault="00341C91" w:rsidP="00082281">
      <w:pPr>
        <w:pStyle w:val="Akapitzlist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0D7E80">
        <w:rPr>
          <w:sz w:val="22"/>
          <w:szCs w:val="22"/>
        </w:rPr>
        <w:t>Spory wynikłe na tle realizacji umowy będzie rozstrzygał sąd powszechny właściwy ze względu na siedzibę Zamawiającego.</w:t>
      </w:r>
    </w:p>
    <w:p w14:paraId="1967BF11" w14:textId="77777777" w:rsidR="00341C91" w:rsidRPr="000D7E80" w:rsidRDefault="00341C91" w:rsidP="00082281">
      <w:pPr>
        <w:pStyle w:val="Akapitzlist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0D7E80">
        <w:rPr>
          <w:sz w:val="22"/>
          <w:szCs w:val="22"/>
        </w:rPr>
        <w:t>Wszelkie zmiany postanowień umowy mogą nastąpić za zgodą obu Stron i wymagają zachowania formy pisemnej pod rygorem nieważności.</w:t>
      </w:r>
    </w:p>
    <w:p w14:paraId="06677328" w14:textId="6148D734" w:rsidR="00B0417A" w:rsidRPr="000D7E80" w:rsidRDefault="00341C91" w:rsidP="00082281">
      <w:pPr>
        <w:pStyle w:val="Default"/>
        <w:numPr>
          <w:ilvl w:val="0"/>
          <w:numId w:val="3"/>
        </w:numPr>
        <w:jc w:val="both"/>
        <w:rPr>
          <w:rFonts w:eastAsia="Times New Roman"/>
          <w:color w:val="auto"/>
          <w:sz w:val="22"/>
          <w:szCs w:val="22"/>
        </w:rPr>
      </w:pPr>
      <w:r w:rsidRPr="000D7E80">
        <w:rPr>
          <w:sz w:val="22"/>
          <w:szCs w:val="22"/>
        </w:rPr>
        <w:t>Umowę sporządzono w trzech jednobrzmiących egzemplarzach, z których jeden otrzymuje Wykonawca, a dwa Zamawiający.*</w:t>
      </w:r>
    </w:p>
    <w:p w14:paraId="49B9861F" w14:textId="77777777" w:rsidR="00B0417A" w:rsidRPr="000D7E80" w:rsidRDefault="00B0417A" w:rsidP="00B0417A">
      <w:pPr>
        <w:pStyle w:val="Akapitzlist"/>
        <w:autoSpaceDE w:val="0"/>
        <w:autoSpaceDN w:val="0"/>
        <w:ind w:left="397"/>
        <w:jc w:val="both"/>
        <w:rPr>
          <w:rFonts w:eastAsia="Calibri"/>
          <w:sz w:val="22"/>
          <w:szCs w:val="22"/>
        </w:rPr>
      </w:pPr>
      <w:r w:rsidRPr="000D7E80">
        <w:rPr>
          <w:rFonts w:eastAsia="Calibri"/>
          <w:sz w:val="22"/>
          <w:szCs w:val="22"/>
        </w:rPr>
        <w:t>*z zastrzeżeniem możliwości zawarcia umowy w postaci elektronicznej.</w:t>
      </w:r>
    </w:p>
    <w:p w14:paraId="6D5B1CC4" w14:textId="34F11384" w:rsidR="00FD2C4D" w:rsidRDefault="00FD2C4D" w:rsidP="00FD2C4D">
      <w:pPr>
        <w:jc w:val="both"/>
        <w:rPr>
          <w:sz w:val="22"/>
          <w:szCs w:val="22"/>
        </w:rPr>
      </w:pPr>
    </w:p>
    <w:p w14:paraId="1F868A11" w14:textId="076B8339" w:rsidR="000D7E80" w:rsidRDefault="000D7E80" w:rsidP="00FD2C4D">
      <w:pPr>
        <w:jc w:val="both"/>
        <w:rPr>
          <w:sz w:val="22"/>
          <w:szCs w:val="22"/>
        </w:rPr>
      </w:pPr>
    </w:p>
    <w:p w14:paraId="4295DB67" w14:textId="0A0ED304" w:rsidR="000D7E80" w:rsidRDefault="000D7E80" w:rsidP="00FD2C4D">
      <w:pPr>
        <w:jc w:val="both"/>
        <w:rPr>
          <w:sz w:val="22"/>
          <w:szCs w:val="22"/>
        </w:rPr>
      </w:pPr>
    </w:p>
    <w:p w14:paraId="6493ABC1" w14:textId="103108EC" w:rsidR="000D7E80" w:rsidRDefault="000D7E80" w:rsidP="00FD2C4D">
      <w:pPr>
        <w:jc w:val="both"/>
        <w:rPr>
          <w:sz w:val="22"/>
          <w:szCs w:val="22"/>
        </w:rPr>
      </w:pPr>
    </w:p>
    <w:p w14:paraId="442FF83C" w14:textId="77777777" w:rsidR="000D7E80" w:rsidRPr="000D7E80" w:rsidRDefault="000D7E80" w:rsidP="00FD2C4D">
      <w:pPr>
        <w:jc w:val="both"/>
        <w:rPr>
          <w:sz w:val="22"/>
          <w:szCs w:val="22"/>
        </w:rPr>
      </w:pPr>
    </w:p>
    <w:p w14:paraId="7BFEEC2F" w14:textId="77777777" w:rsidR="004C3A1B" w:rsidRPr="000D7E80" w:rsidRDefault="004C3A1B" w:rsidP="004C3A1B">
      <w:pPr>
        <w:ind w:left="340" w:hanging="340"/>
        <w:rPr>
          <w:sz w:val="24"/>
        </w:rPr>
      </w:pPr>
      <w:r w:rsidRPr="000D7E80">
        <w:rPr>
          <w:sz w:val="24"/>
          <w:u w:val="single"/>
        </w:rPr>
        <w:t>Załączniki do umowy</w:t>
      </w:r>
      <w:r w:rsidRPr="000D7E80">
        <w:rPr>
          <w:sz w:val="24"/>
        </w:rPr>
        <w:t>:</w:t>
      </w:r>
    </w:p>
    <w:p w14:paraId="7DB7C9BF" w14:textId="77777777" w:rsidR="004C3A1B" w:rsidRPr="000D7E80" w:rsidRDefault="004C3A1B" w:rsidP="004C3A1B">
      <w:pPr>
        <w:ind w:left="349" w:hanging="349"/>
        <w:rPr>
          <w:sz w:val="24"/>
        </w:rPr>
      </w:pPr>
      <w:r w:rsidRPr="000D7E80">
        <w:rPr>
          <w:sz w:val="24"/>
        </w:rPr>
        <w:t>Załącznik nr 1 – Formularz oferty</w:t>
      </w:r>
    </w:p>
    <w:p w14:paraId="48CBDAC9" w14:textId="63E72130" w:rsidR="00065549" w:rsidRPr="000D7E80" w:rsidRDefault="004C3A1B" w:rsidP="000D7E80">
      <w:pPr>
        <w:ind w:left="349" w:hanging="349"/>
        <w:rPr>
          <w:sz w:val="24"/>
        </w:rPr>
      </w:pPr>
      <w:r w:rsidRPr="000D7E80">
        <w:rPr>
          <w:sz w:val="24"/>
        </w:rPr>
        <w:t xml:space="preserve">Załącznik nr 2 – Formularz cenowy </w:t>
      </w:r>
    </w:p>
    <w:p w14:paraId="2660E534" w14:textId="77777777" w:rsidR="00065549" w:rsidRPr="000D7E80" w:rsidRDefault="00065549" w:rsidP="004C3A1B">
      <w:pPr>
        <w:ind w:left="349" w:hanging="349"/>
        <w:jc w:val="both"/>
        <w:rPr>
          <w:sz w:val="24"/>
        </w:rPr>
      </w:pPr>
    </w:p>
    <w:p w14:paraId="5B6B6C4F" w14:textId="77777777" w:rsidR="00FD2C4D" w:rsidRPr="000D7E80" w:rsidRDefault="00FD2C4D" w:rsidP="00FD2C4D">
      <w:pPr>
        <w:jc w:val="both"/>
        <w:rPr>
          <w:sz w:val="24"/>
        </w:rPr>
      </w:pPr>
    </w:p>
    <w:p w14:paraId="4326FC20" w14:textId="77777777" w:rsidR="00FD2C4D" w:rsidRPr="000D7E80" w:rsidRDefault="00FD2C4D" w:rsidP="00FD2C4D">
      <w:pPr>
        <w:jc w:val="both"/>
        <w:rPr>
          <w:sz w:val="24"/>
        </w:rPr>
      </w:pPr>
    </w:p>
    <w:p w14:paraId="4CEEB352" w14:textId="77777777" w:rsidR="004C3A1B" w:rsidRPr="000D7E80" w:rsidRDefault="004C3A1B" w:rsidP="004C3A1B">
      <w:pPr>
        <w:rPr>
          <w:b/>
          <w:sz w:val="24"/>
        </w:rPr>
      </w:pPr>
      <w:r w:rsidRPr="000D7E80">
        <w:rPr>
          <w:b/>
          <w:sz w:val="24"/>
        </w:rPr>
        <w:t xml:space="preserve">ZAMAWIAJĄCY </w:t>
      </w:r>
      <w:r w:rsidRPr="000D7E80">
        <w:rPr>
          <w:b/>
          <w:sz w:val="24"/>
        </w:rPr>
        <w:tab/>
      </w:r>
      <w:r w:rsidRPr="000D7E80">
        <w:rPr>
          <w:b/>
          <w:sz w:val="24"/>
        </w:rPr>
        <w:tab/>
      </w:r>
      <w:r w:rsidRPr="000D7E80">
        <w:rPr>
          <w:b/>
          <w:sz w:val="24"/>
        </w:rPr>
        <w:tab/>
      </w:r>
      <w:r w:rsidRPr="000D7E80">
        <w:rPr>
          <w:b/>
          <w:sz w:val="24"/>
        </w:rPr>
        <w:tab/>
        <w:t xml:space="preserve">          WYKONAWCA</w:t>
      </w:r>
    </w:p>
    <w:p w14:paraId="7C622647" w14:textId="77777777" w:rsidR="004C3A1B" w:rsidRPr="000D7E80" w:rsidRDefault="004C3A1B" w:rsidP="004C3A1B">
      <w:pPr>
        <w:rPr>
          <w:sz w:val="24"/>
        </w:rPr>
      </w:pPr>
    </w:p>
    <w:p w14:paraId="5C637BA9" w14:textId="77777777" w:rsidR="004C3A1B" w:rsidRPr="000D7E80" w:rsidRDefault="004C3A1B" w:rsidP="004C3A1B">
      <w:pPr>
        <w:rPr>
          <w:sz w:val="24"/>
        </w:rPr>
      </w:pPr>
      <w:r w:rsidRPr="000D7E80">
        <w:rPr>
          <w:bCs/>
          <w:sz w:val="24"/>
          <w:lang w:val="x-none" w:eastAsia="x-none"/>
        </w:rPr>
        <w:t>……………………………</w:t>
      </w:r>
      <w:r w:rsidRPr="000D7E80">
        <w:rPr>
          <w:bCs/>
          <w:sz w:val="24"/>
          <w:lang w:val="x-none" w:eastAsia="x-none"/>
        </w:rPr>
        <w:tab/>
      </w:r>
      <w:r w:rsidRPr="000D7E80">
        <w:rPr>
          <w:bCs/>
          <w:sz w:val="24"/>
          <w:lang w:val="x-none" w:eastAsia="x-none"/>
        </w:rPr>
        <w:tab/>
      </w:r>
      <w:r w:rsidRPr="000D7E80">
        <w:rPr>
          <w:bCs/>
          <w:sz w:val="24"/>
          <w:lang w:val="x-none" w:eastAsia="x-none"/>
        </w:rPr>
        <w:tab/>
      </w:r>
      <w:r w:rsidRPr="000D7E80">
        <w:rPr>
          <w:bCs/>
          <w:sz w:val="24"/>
          <w:lang w:val="x-none" w:eastAsia="x-none"/>
        </w:rPr>
        <w:tab/>
        <w:t>……………………………</w:t>
      </w:r>
    </w:p>
    <w:p w14:paraId="6F8BE49F" w14:textId="77777777" w:rsidR="004C3A1B" w:rsidRPr="000D7E80" w:rsidRDefault="004C3A1B" w:rsidP="004C3A1B">
      <w:pPr>
        <w:rPr>
          <w:b/>
          <w:sz w:val="24"/>
        </w:rPr>
      </w:pPr>
    </w:p>
    <w:p w14:paraId="64CEACFB" w14:textId="77777777" w:rsidR="004C3A1B" w:rsidRPr="000D7E80" w:rsidRDefault="004C3A1B" w:rsidP="004C3A1B">
      <w:pPr>
        <w:rPr>
          <w:b/>
          <w:sz w:val="24"/>
        </w:rPr>
      </w:pPr>
    </w:p>
    <w:p w14:paraId="67CF17E3" w14:textId="77777777" w:rsidR="004C3A1B" w:rsidRPr="000D7E80" w:rsidRDefault="004C3A1B" w:rsidP="004C3A1B">
      <w:pPr>
        <w:rPr>
          <w:b/>
          <w:sz w:val="24"/>
        </w:rPr>
      </w:pPr>
    </w:p>
    <w:p w14:paraId="0ED43F3A" w14:textId="77777777" w:rsidR="004C3A1B" w:rsidRPr="000D7E80" w:rsidRDefault="004C3A1B" w:rsidP="004C3A1B">
      <w:pPr>
        <w:rPr>
          <w:b/>
          <w:sz w:val="24"/>
        </w:rPr>
      </w:pPr>
      <w:r w:rsidRPr="000D7E80">
        <w:rPr>
          <w:b/>
          <w:sz w:val="24"/>
        </w:rPr>
        <w:t>GŁÓWNY KSIĘGOWY</w:t>
      </w:r>
    </w:p>
    <w:p w14:paraId="7F8A4CCA" w14:textId="77777777" w:rsidR="004C3A1B" w:rsidRPr="000D7E80" w:rsidRDefault="004C3A1B" w:rsidP="004C3A1B">
      <w:pPr>
        <w:rPr>
          <w:i/>
          <w:sz w:val="24"/>
        </w:rPr>
      </w:pPr>
      <w:r w:rsidRPr="000D7E80">
        <w:rPr>
          <w:i/>
          <w:sz w:val="24"/>
        </w:rPr>
        <w:t>akceptuję projekt umowy</w:t>
      </w:r>
    </w:p>
    <w:p w14:paraId="77B0CE7A" w14:textId="77777777" w:rsidR="004C3A1B" w:rsidRPr="000D7E80" w:rsidRDefault="004C3A1B" w:rsidP="004C3A1B">
      <w:pPr>
        <w:rPr>
          <w:i/>
          <w:strike/>
          <w:sz w:val="24"/>
        </w:rPr>
      </w:pPr>
      <w:r w:rsidRPr="000D7E80">
        <w:rPr>
          <w:i/>
          <w:strike/>
          <w:sz w:val="24"/>
        </w:rPr>
        <w:t>za zgodność z planem finansowym</w:t>
      </w:r>
    </w:p>
    <w:p w14:paraId="54EE0A24" w14:textId="77777777" w:rsidR="004C3A1B" w:rsidRPr="000D7E80" w:rsidRDefault="004C3A1B" w:rsidP="004C3A1B">
      <w:pPr>
        <w:rPr>
          <w:sz w:val="24"/>
        </w:rPr>
      </w:pPr>
    </w:p>
    <w:p w14:paraId="4B07EF9A" w14:textId="77777777" w:rsidR="004C3A1B" w:rsidRPr="000D7E80" w:rsidRDefault="004C3A1B" w:rsidP="004C3A1B">
      <w:pPr>
        <w:jc w:val="both"/>
        <w:rPr>
          <w:bCs/>
          <w:sz w:val="24"/>
          <w:lang w:val="x-none" w:eastAsia="x-none"/>
        </w:rPr>
      </w:pPr>
      <w:r w:rsidRPr="000D7E80">
        <w:rPr>
          <w:bCs/>
          <w:sz w:val="24"/>
          <w:lang w:val="x-none" w:eastAsia="x-none"/>
        </w:rPr>
        <w:t>………………………………………….</w:t>
      </w:r>
    </w:p>
    <w:p w14:paraId="0A7FCFB3" w14:textId="77777777" w:rsidR="004C3A1B" w:rsidRPr="000D7E80" w:rsidRDefault="004C3A1B" w:rsidP="004C3A1B">
      <w:pPr>
        <w:rPr>
          <w:b/>
          <w:sz w:val="24"/>
        </w:rPr>
      </w:pPr>
    </w:p>
    <w:p w14:paraId="644FB6F4" w14:textId="77777777" w:rsidR="004C3A1B" w:rsidRPr="000D7E80" w:rsidRDefault="004C3A1B" w:rsidP="004C3A1B">
      <w:pPr>
        <w:rPr>
          <w:b/>
          <w:sz w:val="24"/>
        </w:rPr>
      </w:pPr>
      <w:r w:rsidRPr="000D7E80">
        <w:rPr>
          <w:b/>
          <w:sz w:val="24"/>
        </w:rPr>
        <w:t>RADCA PRAWNY</w:t>
      </w:r>
    </w:p>
    <w:p w14:paraId="612A9FEE" w14:textId="77777777" w:rsidR="004C3A1B" w:rsidRPr="000D7E80" w:rsidRDefault="004C3A1B" w:rsidP="004C3A1B">
      <w:pPr>
        <w:rPr>
          <w:i/>
          <w:sz w:val="24"/>
        </w:rPr>
      </w:pPr>
      <w:r w:rsidRPr="000D7E80">
        <w:rPr>
          <w:i/>
          <w:sz w:val="24"/>
        </w:rPr>
        <w:t xml:space="preserve">pod względem </w:t>
      </w:r>
      <w:proofErr w:type="spellStart"/>
      <w:r w:rsidRPr="000D7E80">
        <w:rPr>
          <w:i/>
          <w:sz w:val="24"/>
        </w:rPr>
        <w:t>formalno</w:t>
      </w:r>
      <w:proofErr w:type="spellEnd"/>
      <w:r w:rsidRPr="000D7E80">
        <w:rPr>
          <w:i/>
          <w:sz w:val="24"/>
        </w:rPr>
        <w:t xml:space="preserve"> – prawnym</w:t>
      </w:r>
    </w:p>
    <w:p w14:paraId="3B465FE1" w14:textId="77777777" w:rsidR="004C3A1B" w:rsidRPr="000D7E80" w:rsidRDefault="004C3A1B" w:rsidP="004C3A1B">
      <w:pPr>
        <w:rPr>
          <w:b/>
          <w:sz w:val="24"/>
        </w:rPr>
      </w:pPr>
    </w:p>
    <w:p w14:paraId="15D8FC3A" w14:textId="77777777" w:rsidR="004C3A1B" w:rsidRPr="000D7E80" w:rsidRDefault="004C3A1B" w:rsidP="004C3A1B">
      <w:pPr>
        <w:jc w:val="both"/>
        <w:rPr>
          <w:bCs/>
          <w:sz w:val="24"/>
          <w:lang w:val="x-none" w:eastAsia="x-none"/>
        </w:rPr>
      </w:pPr>
      <w:r w:rsidRPr="000D7E80">
        <w:rPr>
          <w:bCs/>
          <w:sz w:val="24"/>
          <w:lang w:val="x-none" w:eastAsia="x-none"/>
        </w:rPr>
        <w:t>………………………………………….</w:t>
      </w:r>
    </w:p>
    <w:p w14:paraId="40510D78" w14:textId="77777777" w:rsidR="004C3A1B" w:rsidRPr="000D7E80" w:rsidRDefault="004C3A1B" w:rsidP="004C3A1B">
      <w:pPr>
        <w:rPr>
          <w:b/>
          <w:sz w:val="24"/>
        </w:rPr>
      </w:pPr>
    </w:p>
    <w:p w14:paraId="007E8A9E" w14:textId="77777777" w:rsidR="004C3A1B" w:rsidRPr="000D7E80" w:rsidRDefault="004C3A1B" w:rsidP="004C3A1B">
      <w:pPr>
        <w:rPr>
          <w:b/>
          <w:sz w:val="24"/>
        </w:rPr>
      </w:pPr>
      <w:r w:rsidRPr="000D7E80">
        <w:rPr>
          <w:b/>
          <w:sz w:val="24"/>
        </w:rPr>
        <w:t>SZEF LOGISTYKI</w:t>
      </w:r>
    </w:p>
    <w:p w14:paraId="11987098" w14:textId="77777777" w:rsidR="004C3A1B" w:rsidRPr="000D7E80" w:rsidRDefault="004C3A1B" w:rsidP="004C3A1B">
      <w:pPr>
        <w:rPr>
          <w:i/>
          <w:sz w:val="24"/>
        </w:rPr>
      </w:pPr>
      <w:r w:rsidRPr="000D7E80">
        <w:rPr>
          <w:i/>
          <w:sz w:val="24"/>
        </w:rPr>
        <w:t>przyjąłem do realizacji</w:t>
      </w:r>
    </w:p>
    <w:p w14:paraId="20243C9B" w14:textId="77777777" w:rsidR="004C3A1B" w:rsidRPr="000D7E80" w:rsidRDefault="004C3A1B" w:rsidP="004C3A1B">
      <w:pPr>
        <w:jc w:val="both"/>
        <w:rPr>
          <w:b/>
          <w:sz w:val="24"/>
          <w:lang w:val="x-none" w:eastAsia="x-none"/>
        </w:rPr>
      </w:pPr>
    </w:p>
    <w:p w14:paraId="2935CCEE" w14:textId="77777777" w:rsidR="004C3A1B" w:rsidRPr="000D7E80" w:rsidRDefault="004C3A1B" w:rsidP="004C3A1B">
      <w:pPr>
        <w:jc w:val="both"/>
        <w:rPr>
          <w:bCs/>
          <w:sz w:val="24"/>
          <w:lang w:val="x-none" w:eastAsia="x-none"/>
        </w:rPr>
      </w:pPr>
      <w:r w:rsidRPr="000D7E80">
        <w:rPr>
          <w:bCs/>
          <w:sz w:val="24"/>
          <w:lang w:val="x-none" w:eastAsia="x-none"/>
        </w:rPr>
        <w:t>………………………………………….</w:t>
      </w:r>
    </w:p>
    <w:p w14:paraId="100394A7" w14:textId="77777777" w:rsidR="004C3A1B" w:rsidRPr="000D7E80" w:rsidRDefault="004C3A1B" w:rsidP="004C3A1B">
      <w:pPr>
        <w:jc w:val="both"/>
        <w:rPr>
          <w:bCs/>
          <w:sz w:val="24"/>
          <w:lang w:val="x-none" w:eastAsia="x-none"/>
        </w:rPr>
      </w:pPr>
    </w:p>
    <w:p w14:paraId="18CB7970" w14:textId="77777777" w:rsidR="004C3A1B" w:rsidRPr="000D7E80" w:rsidRDefault="004C3A1B" w:rsidP="004C3A1B">
      <w:pPr>
        <w:jc w:val="both"/>
        <w:rPr>
          <w:bCs/>
          <w:sz w:val="24"/>
          <w:lang w:val="x-none" w:eastAsia="x-none"/>
        </w:rPr>
      </w:pPr>
    </w:p>
    <w:p w14:paraId="50FE6F97" w14:textId="5DEEC745" w:rsidR="004C3A1B" w:rsidRPr="000D7E80" w:rsidRDefault="004C3A1B" w:rsidP="004C3A1B">
      <w:pPr>
        <w:rPr>
          <w:b/>
          <w:sz w:val="24"/>
        </w:rPr>
      </w:pPr>
      <w:r w:rsidRPr="000D7E80">
        <w:rPr>
          <w:b/>
          <w:sz w:val="24"/>
        </w:rPr>
        <w:t xml:space="preserve">SZEF SŁUŻBY </w:t>
      </w:r>
      <w:r w:rsidR="00D96157" w:rsidRPr="000D7E80">
        <w:rPr>
          <w:b/>
          <w:sz w:val="24"/>
        </w:rPr>
        <w:t>INŻ.-SAP. I OPBMR</w:t>
      </w:r>
    </w:p>
    <w:p w14:paraId="4C0BCCA5" w14:textId="77777777" w:rsidR="004C3A1B" w:rsidRPr="000D7E80" w:rsidRDefault="004C3A1B" w:rsidP="004C3A1B">
      <w:pPr>
        <w:rPr>
          <w:i/>
          <w:sz w:val="24"/>
        </w:rPr>
      </w:pPr>
      <w:r w:rsidRPr="000D7E80">
        <w:rPr>
          <w:i/>
          <w:sz w:val="24"/>
        </w:rPr>
        <w:t>przyjąłem do realizacji</w:t>
      </w:r>
    </w:p>
    <w:p w14:paraId="7BB6B925" w14:textId="77777777" w:rsidR="004C3A1B" w:rsidRPr="000D7E80" w:rsidRDefault="004C3A1B" w:rsidP="004C3A1B">
      <w:pPr>
        <w:jc w:val="both"/>
        <w:rPr>
          <w:rFonts w:cs="Times New Roman"/>
          <w:b/>
          <w:sz w:val="24"/>
          <w:u w:val="single"/>
          <w:lang w:val="x-none" w:eastAsia="x-none"/>
        </w:rPr>
      </w:pPr>
    </w:p>
    <w:p w14:paraId="2BE9AD2A" w14:textId="77777777" w:rsidR="004C3A1B" w:rsidRPr="000D7E80" w:rsidRDefault="004C3A1B" w:rsidP="004C3A1B">
      <w:pPr>
        <w:jc w:val="both"/>
        <w:rPr>
          <w:rFonts w:cs="Times New Roman"/>
          <w:sz w:val="24"/>
          <w:lang w:eastAsia="x-none"/>
        </w:rPr>
      </w:pPr>
      <w:r w:rsidRPr="000D7E80">
        <w:rPr>
          <w:rFonts w:cs="Times New Roman"/>
          <w:sz w:val="24"/>
          <w:lang w:eastAsia="x-none"/>
        </w:rPr>
        <w:t>………………………………………….</w:t>
      </w:r>
    </w:p>
    <w:p w14:paraId="3EA4ED50" w14:textId="77777777" w:rsidR="004C3A1B" w:rsidRPr="000D7E80" w:rsidRDefault="004C3A1B" w:rsidP="004C3A1B">
      <w:pPr>
        <w:jc w:val="both"/>
        <w:rPr>
          <w:rFonts w:cs="Times New Roman"/>
          <w:sz w:val="24"/>
          <w:lang w:eastAsia="x-none"/>
        </w:rPr>
      </w:pPr>
    </w:p>
    <w:p w14:paraId="5830F3B9" w14:textId="77777777" w:rsidR="004C3A1B" w:rsidRPr="000D7E80" w:rsidRDefault="004C3A1B" w:rsidP="004C3A1B">
      <w:pPr>
        <w:jc w:val="both"/>
        <w:rPr>
          <w:rFonts w:cs="Times New Roman"/>
          <w:sz w:val="24"/>
          <w:lang w:eastAsia="x-none"/>
        </w:rPr>
      </w:pPr>
    </w:p>
    <w:p w14:paraId="6E1BE3BE" w14:textId="77777777" w:rsidR="000D7E80" w:rsidRDefault="000D7E80" w:rsidP="004C3A1B">
      <w:pPr>
        <w:jc w:val="both"/>
        <w:rPr>
          <w:rFonts w:cs="Times New Roman"/>
          <w:i/>
          <w:sz w:val="24"/>
          <w:lang w:eastAsia="x-none"/>
        </w:rPr>
      </w:pPr>
    </w:p>
    <w:p w14:paraId="06374E3D" w14:textId="77777777" w:rsidR="000D7E80" w:rsidRDefault="000D7E80" w:rsidP="004C3A1B">
      <w:pPr>
        <w:jc w:val="both"/>
        <w:rPr>
          <w:rFonts w:cs="Times New Roman"/>
          <w:i/>
          <w:sz w:val="24"/>
          <w:lang w:eastAsia="x-none"/>
        </w:rPr>
      </w:pPr>
    </w:p>
    <w:p w14:paraId="0925D541" w14:textId="3EFCE057" w:rsidR="00E0243C" w:rsidRPr="000D7E80" w:rsidRDefault="004C3A1B" w:rsidP="004C3A1B">
      <w:pPr>
        <w:jc w:val="both"/>
        <w:rPr>
          <w:b/>
          <w:i/>
          <w:sz w:val="24"/>
        </w:rPr>
      </w:pPr>
      <w:bookmarkStart w:id="0" w:name="_GoBack"/>
      <w:bookmarkEnd w:id="0"/>
      <w:r w:rsidRPr="000D7E80">
        <w:rPr>
          <w:rFonts w:cs="Times New Roman"/>
          <w:i/>
          <w:sz w:val="24"/>
          <w:lang w:eastAsia="x-none"/>
        </w:rPr>
        <w:t>Sporządził: ………………………….</w:t>
      </w:r>
    </w:p>
    <w:sectPr w:rsidR="00E0243C" w:rsidRPr="000D7E80" w:rsidSect="00A51F8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D1E34" w14:textId="77777777" w:rsidR="000E4BED" w:rsidRDefault="000E4BED">
      <w:r>
        <w:separator/>
      </w:r>
    </w:p>
  </w:endnote>
  <w:endnote w:type="continuationSeparator" w:id="0">
    <w:p w14:paraId="4115D53A" w14:textId="77777777" w:rsidR="000E4BED" w:rsidRDefault="000E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E03B9" w14:textId="77777777" w:rsidR="00297B83" w:rsidRDefault="00322C5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97B8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11B728" w14:textId="77777777" w:rsidR="00297B83" w:rsidRDefault="00297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3758393"/>
      <w:docPartObj>
        <w:docPartGallery w:val="Page Numbers (Bottom of Page)"/>
        <w:docPartUnique/>
      </w:docPartObj>
    </w:sdtPr>
    <w:sdtEndPr/>
    <w:sdtContent>
      <w:sdt>
        <w:sdtPr>
          <w:id w:val="1919592756"/>
          <w:docPartObj>
            <w:docPartGallery w:val="Page Numbers (Top of Page)"/>
            <w:docPartUnique/>
          </w:docPartObj>
        </w:sdtPr>
        <w:sdtEndPr/>
        <w:sdtContent>
          <w:p w14:paraId="51A07165" w14:textId="438B053A" w:rsidR="00A51F85" w:rsidRDefault="00A51F8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53AE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53AE9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4270A131" w14:textId="77777777" w:rsidR="00B15EA4" w:rsidRDefault="00B15E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22597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E1996E" w14:textId="77CEA0EF" w:rsidR="00A51F85" w:rsidRDefault="00A51F8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53AE9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42229110" w14:textId="77777777" w:rsidR="00AB13F7" w:rsidRDefault="00AB13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09E0B" w14:textId="77777777" w:rsidR="000E4BED" w:rsidRDefault="000E4BED">
      <w:r>
        <w:separator/>
      </w:r>
    </w:p>
  </w:footnote>
  <w:footnote w:type="continuationSeparator" w:id="0">
    <w:p w14:paraId="7EE51870" w14:textId="77777777" w:rsidR="000E4BED" w:rsidRDefault="000E4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E5105" w14:textId="07DF7A1C" w:rsidR="00B5196D" w:rsidRPr="00F16B76" w:rsidRDefault="00F16B76" w:rsidP="00B5196D">
    <w:pPr>
      <w:pStyle w:val="Nagwek"/>
      <w:rPr>
        <w:rFonts w:ascii="Arial" w:hAnsi="Arial" w:cs="Arial"/>
        <w:color w:val="A6A6A6" w:themeColor="background1" w:themeShade="A6"/>
        <w:sz w:val="18"/>
      </w:rPr>
    </w:pPr>
    <w:bookmarkStart w:id="1" w:name="_Hlk94164096"/>
    <w:r>
      <w:rPr>
        <w:rFonts w:ascii="Arial" w:hAnsi="Arial" w:cs="Arial"/>
        <w:b/>
      </w:rPr>
      <w:t xml:space="preserve">                                                                                                              </w:t>
    </w:r>
    <w:r w:rsidR="00B5196D" w:rsidRPr="00F16B76">
      <w:rPr>
        <w:rFonts w:ascii="Arial" w:hAnsi="Arial" w:cs="Arial"/>
        <w:color w:val="A6A6A6" w:themeColor="background1" w:themeShade="A6"/>
        <w:sz w:val="18"/>
      </w:rPr>
      <w:t>4WOG</w:t>
    </w:r>
    <w:r w:rsidRPr="00F16B76">
      <w:rPr>
        <w:rFonts w:ascii="Arial" w:hAnsi="Arial" w:cs="Arial"/>
        <w:color w:val="A6A6A6" w:themeColor="background1" w:themeShade="A6"/>
        <w:sz w:val="18"/>
      </w:rPr>
      <w:t>.12</w:t>
    </w:r>
    <w:r w:rsidR="00B5196D" w:rsidRPr="00F16B76">
      <w:rPr>
        <w:rFonts w:ascii="Arial" w:hAnsi="Arial" w:cs="Arial"/>
        <w:color w:val="A6A6A6" w:themeColor="background1" w:themeShade="A6"/>
        <w:sz w:val="18"/>
      </w:rPr>
      <w:t>00.2712.</w:t>
    </w:r>
    <w:r w:rsidRPr="00F16B76">
      <w:rPr>
        <w:rFonts w:ascii="Arial" w:hAnsi="Arial" w:cs="Arial"/>
        <w:color w:val="A6A6A6" w:themeColor="background1" w:themeShade="A6"/>
        <w:sz w:val="18"/>
      </w:rPr>
      <w:t>27</w:t>
    </w:r>
    <w:r w:rsidR="00B5196D" w:rsidRPr="00F16B76">
      <w:rPr>
        <w:rFonts w:ascii="Arial" w:hAnsi="Arial" w:cs="Arial"/>
        <w:color w:val="A6A6A6" w:themeColor="background1" w:themeShade="A6"/>
        <w:sz w:val="18"/>
      </w:rPr>
      <w:t>.2026</w:t>
    </w:r>
  </w:p>
  <w:bookmarkEnd w:id="1"/>
  <w:p w14:paraId="34F338B4" w14:textId="6B6A9320" w:rsidR="00A51F85" w:rsidRPr="00F16B76" w:rsidRDefault="00A51F85" w:rsidP="00A51F85">
    <w:pPr>
      <w:tabs>
        <w:tab w:val="center" w:pos="4536"/>
        <w:tab w:val="right" w:pos="9072"/>
      </w:tabs>
      <w:rPr>
        <w:bCs/>
        <w:color w:val="A6A6A6" w:themeColor="background1" w:themeShade="A6"/>
        <w:sz w:val="18"/>
        <w:szCs w:val="20"/>
      </w:rPr>
    </w:pPr>
  </w:p>
  <w:p w14:paraId="6ECDA20B" w14:textId="1052D225" w:rsidR="00B15EA4" w:rsidRPr="00F16B76" w:rsidRDefault="00F16B76">
    <w:pPr>
      <w:pStyle w:val="Nagwek"/>
      <w:jc w:val="right"/>
      <w:rPr>
        <w:rFonts w:ascii="Arial" w:hAnsi="Arial" w:cs="Arial"/>
        <w:i/>
        <w:color w:val="A6A6A6" w:themeColor="background1" w:themeShade="A6"/>
        <w:sz w:val="18"/>
      </w:rPr>
    </w:pPr>
    <w:r w:rsidRPr="00F16B76">
      <w:rPr>
        <w:rFonts w:ascii="Arial" w:hAnsi="Arial" w:cs="Arial"/>
        <w:i/>
        <w:color w:val="A6A6A6" w:themeColor="background1" w:themeShade="A6"/>
        <w:sz w:val="18"/>
      </w:rPr>
      <w:t xml:space="preserve">ZAŁ NR 4 DO SWZ CZ </w:t>
    </w:r>
    <w:r w:rsidR="000D7E80">
      <w:rPr>
        <w:rFonts w:ascii="Arial" w:hAnsi="Arial" w:cs="Arial"/>
        <w:i/>
        <w:color w:val="A6A6A6" w:themeColor="background1" w:themeShade="A6"/>
        <w:sz w:val="18"/>
      </w:rPr>
      <w:t>1-17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A112C" w14:textId="4DC00551" w:rsidR="00530269" w:rsidRDefault="006F234D" w:rsidP="00530269">
    <w:pPr>
      <w:tabs>
        <w:tab w:val="center" w:pos="4536"/>
        <w:tab w:val="right" w:pos="9072"/>
      </w:tabs>
      <w:rPr>
        <w:bCs/>
        <w:szCs w:val="20"/>
      </w:rPr>
    </w:pPr>
    <w:r w:rsidRPr="00530269">
      <w:rPr>
        <w:b/>
        <w:bCs/>
        <w:szCs w:val="20"/>
      </w:rPr>
      <w:t xml:space="preserve">Część nr </w:t>
    </w:r>
    <w:r w:rsidR="00530269" w:rsidRPr="00530269">
      <w:rPr>
        <w:b/>
        <w:bCs/>
        <w:szCs w:val="20"/>
      </w:rPr>
      <w:t>2, 6, 7, 8, 9</w:t>
    </w:r>
    <w:r w:rsidRPr="00936F9E">
      <w:rPr>
        <w:bCs/>
        <w:szCs w:val="20"/>
      </w:rPr>
      <w:tab/>
    </w:r>
    <w:r w:rsidR="00530269">
      <w:rPr>
        <w:bCs/>
        <w:szCs w:val="20"/>
      </w:rPr>
      <w:t xml:space="preserve">                                                                           </w:t>
    </w:r>
    <w:r w:rsidR="00530269" w:rsidRPr="00530269">
      <w:rPr>
        <w:b/>
        <w:bCs/>
        <w:i/>
        <w:szCs w:val="20"/>
      </w:rPr>
      <w:t>4WOG-1200.2712.</w:t>
    </w:r>
    <w:r w:rsidR="005A0784">
      <w:rPr>
        <w:b/>
        <w:bCs/>
        <w:i/>
        <w:szCs w:val="20"/>
      </w:rPr>
      <w:t>21</w:t>
    </w:r>
    <w:r w:rsidR="00530269" w:rsidRPr="00530269">
      <w:rPr>
        <w:b/>
        <w:bCs/>
        <w:i/>
        <w:szCs w:val="20"/>
      </w:rPr>
      <w:t>.2024</w:t>
    </w:r>
    <w:r w:rsidRPr="00936F9E">
      <w:rPr>
        <w:bCs/>
        <w:szCs w:val="20"/>
      </w:rPr>
      <w:tab/>
    </w:r>
  </w:p>
  <w:p w14:paraId="57C295F7" w14:textId="58E74475" w:rsidR="00676606" w:rsidRPr="006F234D" w:rsidRDefault="006F234D" w:rsidP="00530269">
    <w:pPr>
      <w:tabs>
        <w:tab w:val="center" w:pos="4536"/>
        <w:tab w:val="right" w:pos="9072"/>
      </w:tabs>
      <w:jc w:val="right"/>
      <w:rPr>
        <w:rFonts w:eastAsia="Calibri"/>
        <w:szCs w:val="20"/>
        <w:lang w:eastAsia="en-US"/>
      </w:rPr>
    </w:pPr>
    <w:proofErr w:type="spellStart"/>
    <w:r w:rsidRPr="00936F9E">
      <w:rPr>
        <w:bCs/>
        <w:szCs w:val="20"/>
      </w:rPr>
      <w:t>Załacznik</w:t>
    </w:r>
    <w:proofErr w:type="spellEnd"/>
    <w:r w:rsidRPr="00936F9E">
      <w:rPr>
        <w:bCs/>
        <w:szCs w:val="20"/>
      </w:rPr>
      <w:t xml:space="preserve"> nr 3 do </w:t>
    </w:r>
    <w:r w:rsidR="00530269">
      <w:rPr>
        <w:bCs/>
        <w:szCs w:val="20"/>
      </w:rPr>
      <w:t>SWZ</w:t>
    </w:r>
    <w:r w:rsidRPr="0005598B">
      <w:rPr>
        <w:bCs/>
        <w:szCs w:val="20"/>
      </w:rPr>
      <w:t xml:space="preserve"> </w:t>
    </w:r>
    <w:r w:rsidR="00F14F8F" w:rsidRPr="00466E66">
      <w:t xml:space="preserve">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sz w:val="20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B"/>
    <w:multiLevelType w:val="multilevel"/>
    <w:tmpl w:val="DD107170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09C0FDA"/>
    <w:multiLevelType w:val="multilevel"/>
    <w:tmpl w:val="B37ACC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95A7580"/>
    <w:multiLevelType w:val="multilevel"/>
    <w:tmpl w:val="567AF93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F67DBD"/>
    <w:multiLevelType w:val="multilevel"/>
    <w:tmpl w:val="27E295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7F124C"/>
    <w:multiLevelType w:val="hybridMultilevel"/>
    <w:tmpl w:val="15D845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786DFC"/>
    <w:multiLevelType w:val="hybridMultilevel"/>
    <w:tmpl w:val="37C8667E"/>
    <w:lvl w:ilvl="0" w:tplc="A28674D2">
      <w:start w:val="1"/>
      <w:numFmt w:val="lowerLetter"/>
      <w:lvlText w:val="%1)"/>
      <w:lvlJc w:val="left"/>
      <w:pPr>
        <w:tabs>
          <w:tab w:val="num" w:pos="473"/>
        </w:tabs>
        <w:ind w:left="284" w:hanging="171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355617"/>
    <w:multiLevelType w:val="hybridMultilevel"/>
    <w:tmpl w:val="2C68F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55FC3"/>
    <w:multiLevelType w:val="multilevel"/>
    <w:tmpl w:val="E202E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5A5EBF"/>
    <w:multiLevelType w:val="multilevel"/>
    <w:tmpl w:val="D9B8088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2" w:hanging="33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29705CB"/>
    <w:multiLevelType w:val="hybridMultilevel"/>
    <w:tmpl w:val="A36A9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F3E24"/>
    <w:multiLevelType w:val="hybridMultilevel"/>
    <w:tmpl w:val="959E50EE"/>
    <w:lvl w:ilvl="0" w:tplc="2934237A">
      <w:start w:val="1"/>
      <w:numFmt w:val="decimal"/>
      <w:lvlText w:val="%1)"/>
      <w:lvlJc w:val="left"/>
      <w:pPr>
        <w:tabs>
          <w:tab w:val="num" w:pos="1162"/>
        </w:tabs>
        <w:ind w:left="1162" w:hanging="454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32D66DE4"/>
    <w:multiLevelType w:val="hybridMultilevel"/>
    <w:tmpl w:val="46662510"/>
    <w:lvl w:ilvl="0" w:tplc="0415000F">
      <w:start w:val="1"/>
      <w:numFmt w:val="decimal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F3596"/>
    <w:multiLevelType w:val="multilevel"/>
    <w:tmpl w:val="C02029D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4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393A24A9"/>
    <w:multiLevelType w:val="hybridMultilevel"/>
    <w:tmpl w:val="A2B2179C"/>
    <w:lvl w:ilvl="0" w:tplc="256AC91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66A21B4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D0427"/>
    <w:multiLevelType w:val="hybridMultilevel"/>
    <w:tmpl w:val="2BAA7C5C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FC1947"/>
    <w:multiLevelType w:val="hybridMultilevel"/>
    <w:tmpl w:val="EEA6E51C"/>
    <w:lvl w:ilvl="0" w:tplc="16B22A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7608B"/>
    <w:multiLevelType w:val="hybridMultilevel"/>
    <w:tmpl w:val="482E9B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706BD5"/>
    <w:multiLevelType w:val="multilevel"/>
    <w:tmpl w:val="D2909A5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lvlText w:val="%2 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22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2712D63"/>
    <w:multiLevelType w:val="hybridMultilevel"/>
    <w:tmpl w:val="5026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532B5"/>
    <w:multiLevelType w:val="hybridMultilevel"/>
    <w:tmpl w:val="1CB22A5C"/>
    <w:lvl w:ilvl="0" w:tplc="69E6F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BA75D0">
      <w:start w:val="1"/>
      <w:numFmt w:val="lowerLetter"/>
      <w:lvlText w:val="%2)"/>
      <w:lvlJc w:val="left"/>
      <w:pPr>
        <w:ind w:left="8145" w:hanging="915"/>
      </w:pPr>
      <w:rPr>
        <w:rFonts w:hint="default"/>
      </w:rPr>
    </w:lvl>
    <w:lvl w:ilvl="2" w:tplc="6614A904">
      <w:start w:val="2"/>
      <w:numFmt w:val="bullet"/>
      <w:lvlText w:val=""/>
      <w:lvlJc w:val="left"/>
      <w:pPr>
        <w:ind w:left="2340" w:hanging="360"/>
      </w:pPr>
      <w:rPr>
        <w:rFonts w:ascii="Symbol" w:eastAsiaTheme="minorHAns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24AA1"/>
    <w:multiLevelType w:val="hybridMultilevel"/>
    <w:tmpl w:val="13668E8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057178"/>
    <w:multiLevelType w:val="multilevel"/>
    <w:tmpl w:val="B764274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53"/>
        </w:tabs>
        <w:ind w:left="1220" w:hanging="22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B373DFE"/>
    <w:multiLevelType w:val="hybridMultilevel"/>
    <w:tmpl w:val="12500150"/>
    <w:lvl w:ilvl="0" w:tplc="63B2245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73E24"/>
    <w:multiLevelType w:val="hybridMultilevel"/>
    <w:tmpl w:val="4E9AD2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1C00BD0"/>
    <w:multiLevelType w:val="multilevel"/>
    <w:tmpl w:val="42D06FD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decimal"/>
      <w:lvlText w:val="%2 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30" w15:restartNumberingAfterBreak="0">
    <w:nsid w:val="57151948"/>
    <w:multiLevelType w:val="hybridMultilevel"/>
    <w:tmpl w:val="33BE5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1218E"/>
    <w:multiLevelType w:val="multilevel"/>
    <w:tmpl w:val="70642084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5BC13DE4"/>
    <w:multiLevelType w:val="multilevel"/>
    <w:tmpl w:val="B6A8BDF6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37" w:hanging="34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33" w15:restartNumberingAfterBreak="0">
    <w:nsid w:val="5E745D77"/>
    <w:multiLevelType w:val="hybridMultilevel"/>
    <w:tmpl w:val="7166BA72"/>
    <w:lvl w:ilvl="0" w:tplc="4ED0E3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AD6DF7"/>
    <w:multiLevelType w:val="multilevel"/>
    <w:tmpl w:val="B37ACC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28677D7"/>
    <w:multiLevelType w:val="multilevel"/>
    <w:tmpl w:val="A3BAB2D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2847D6"/>
    <w:multiLevelType w:val="hybridMultilevel"/>
    <w:tmpl w:val="CE425304"/>
    <w:lvl w:ilvl="0" w:tplc="8FC4F78E">
      <w:start w:val="1"/>
      <w:numFmt w:val="decimal"/>
      <w:lvlText w:val="%1)"/>
      <w:lvlJc w:val="left"/>
      <w:pPr>
        <w:ind w:left="764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8432A3A"/>
    <w:multiLevelType w:val="multilevel"/>
    <w:tmpl w:val="AE3E2C2E"/>
    <w:lvl w:ilvl="0">
      <w:start w:val="2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hint="default"/>
      </w:rPr>
    </w:lvl>
  </w:abstractNum>
  <w:abstractNum w:abstractNumId="38" w15:restartNumberingAfterBreak="0">
    <w:nsid w:val="6E127A24"/>
    <w:multiLevelType w:val="hybridMultilevel"/>
    <w:tmpl w:val="2C68F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27E87"/>
    <w:multiLevelType w:val="hybridMultilevel"/>
    <w:tmpl w:val="E700A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35617"/>
    <w:multiLevelType w:val="hybridMultilevel"/>
    <w:tmpl w:val="3056A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3202F"/>
    <w:multiLevelType w:val="hybridMultilevel"/>
    <w:tmpl w:val="E500D576"/>
    <w:lvl w:ilvl="0" w:tplc="B150C026">
      <w:start w:val="1"/>
      <w:numFmt w:val="bullet"/>
      <w:lvlText w:val=""/>
      <w:lvlJc w:val="left"/>
      <w:pPr>
        <w:ind w:left="9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42" w15:restartNumberingAfterBreak="0">
    <w:nsid w:val="74BE61F8"/>
    <w:multiLevelType w:val="hybridMultilevel"/>
    <w:tmpl w:val="E424B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C6CA4"/>
    <w:multiLevelType w:val="hybridMultilevel"/>
    <w:tmpl w:val="482E9B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3236C2"/>
    <w:multiLevelType w:val="hybridMultilevel"/>
    <w:tmpl w:val="A370A5AE"/>
    <w:lvl w:ilvl="0" w:tplc="A6A0D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5"/>
  </w:num>
  <w:num w:numId="2">
    <w:abstractNumId w:val="12"/>
  </w:num>
  <w:num w:numId="3">
    <w:abstractNumId w:val="29"/>
  </w:num>
  <w:num w:numId="4">
    <w:abstractNumId w:val="5"/>
  </w:num>
  <w:num w:numId="5">
    <w:abstractNumId w:val="32"/>
  </w:num>
  <w:num w:numId="6">
    <w:abstractNumId w:val="14"/>
  </w:num>
  <w:num w:numId="7">
    <w:abstractNumId w:val="6"/>
  </w:num>
  <w:num w:numId="8">
    <w:abstractNumId w:val="18"/>
  </w:num>
  <w:num w:numId="9">
    <w:abstractNumId w:val="30"/>
  </w:num>
  <w:num w:numId="10">
    <w:abstractNumId w:val="44"/>
  </w:num>
  <w:num w:numId="11">
    <w:abstractNumId w:val="42"/>
  </w:num>
  <w:num w:numId="12">
    <w:abstractNumId w:val="27"/>
  </w:num>
  <w:num w:numId="13">
    <w:abstractNumId w:val="28"/>
  </w:num>
  <w:num w:numId="14">
    <w:abstractNumId w:val="43"/>
  </w:num>
  <w:num w:numId="15">
    <w:abstractNumId w:val="15"/>
  </w:num>
  <w:num w:numId="16">
    <w:abstractNumId w:val="7"/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</w:num>
  <w:num w:numId="20">
    <w:abstractNumId w:val="36"/>
  </w:num>
  <w:num w:numId="21">
    <w:abstractNumId w:val="9"/>
  </w:num>
  <w:num w:numId="22">
    <w:abstractNumId w:val="20"/>
  </w:num>
  <w:num w:numId="23">
    <w:abstractNumId w:val="21"/>
  </w:num>
  <w:num w:numId="24">
    <w:abstractNumId w:val="22"/>
  </w:num>
  <w:num w:numId="25">
    <w:abstractNumId w:val="38"/>
  </w:num>
  <w:num w:numId="26">
    <w:abstractNumId w:val="33"/>
  </w:num>
  <w:num w:numId="27">
    <w:abstractNumId w:val="23"/>
  </w:num>
  <w:num w:numId="28">
    <w:abstractNumId w:val="13"/>
  </w:num>
  <w:num w:numId="29">
    <w:abstractNumId w:val="26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4"/>
  </w:num>
  <w:num w:numId="35">
    <w:abstractNumId w:val="41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34"/>
  </w:num>
  <w:num w:numId="39">
    <w:abstractNumId w:val="25"/>
  </w:num>
  <w:num w:numId="40">
    <w:abstractNumId w:val="4"/>
  </w:num>
  <w:num w:numId="41">
    <w:abstractNumId w:val="8"/>
  </w:num>
  <w:num w:numId="42">
    <w:abstractNumId w:val="37"/>
  </w:num>
  <w:num w:numId="43">
    <w:abstractNumId w:val="11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39"/>
  <w:drawingGridVerticalSpacing w:val="107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E1"/>
    <w:rsid w:val="00001D47"/>
    <w:rsid w:val="00004775"/>
    <w:rsid w:val="000058E7"/>
    <w:rsid w:val="0000620D"/>
    <w:rsid w:val="00006D83"/>
    <w:rsid w:val="0000713A"/>
    <w:rsid w:val="000104DD"/>
    <w:rsid w:val="0001104E"/>
    <w:rsid w:val="00011AC7"/>
    <w:rsid w:val="0001236B"/>
    <w:rsid w:val="00013D68"/>
    <w:rsid w:val="0001572A"/>
    <w:rsid w:val="00015C2A"/>
    <w:rsid w:val="00017264"/>
    <w:rsid w:val="000173D3"/>
    <w:rsid w:val="00017C20"/>
    <w:rsid w:val="000219E8"/>
    <w:rsid w:val="0002246A"/>
    <w:rsid w:val="00024771"/>
    <w:rsid w:val="00025BBA"/>
    <w:rsid w:val="00026B2F"/>
    <w:rsid w:val="0003140A"/>
    <w:rsid w:val="00036B37"/>
    <w:rsid w:val="000373DD"/>
    <w:rsid w:val="000423AA"/>
    <w:rsid w:val="00043853"/>
    <w:rsid w:val="000450FC"/>
    <w:rsid w:val="000455AC"/>
    <w:rsid w:val="00046E81"/>
    <w:rsid w:val="000501D5"/>
    <w:rsid w:val="00053033"/>
    <w:rsid w:val="00053E66"/>
    <w:rsid w:val="00060FC7"/>
    <w:rsid w:val="000619CB"/>
    <w:rsid w:val="00062CB6"/>
    <w:rsid w:val="000640C6"/>
    <w:rsid w:val="0006483E"/>
    <w:rsid w:val="00064909"/>
    <w:rsid w:val="00064FBF"/>
    <w:rsid w:val="00065549"/>
    <w:rsid w:val="0006614A"/>
    <w:rsid w:val="000668F2"/>
    <w:rsid w:val="00066DAF"/>
    <w:rsid w:val="00067605"/>
    <w:rsid w:val="0007006A"/>
    <w:rsid w:val="00070714"/>
    <w:rsid w:val="000709C8"/>
    <w:rsid w:val="00071785"/>
    <w:rsid w:val="000737C0"/>
    <w:rsid w:val="00073DCE"/>
    <w:rsid w:val="0007553F"/>
    <w:rsid w:val="000770F0"/>
    <w:rsid w:val="00080390"/>
    <w:rsid w:val="000817CA"/>
    <w:rsid w:val="000821AF"/>
    <w:rsid w:val="00082281"/>
    <w:rsid w:val="00083649"/>
    <w:rsid w:val="00083B5F"/>
    <w:rsid w:val="00086034"/>
    <w:rsid w:val="00086811"/>
    <w:rsid w:val="0008736B"/>
    <w:rsid w:val="00087625"/>
    <w:rsid w:val="00087E29"/>
    <w:rsid w:val="00091C2E"/>
    <w:rsid w:val="00092B62"/>
    <w:rsid w:val="00092F1D"/>
    <w:rsid w:val="00094387"/>
    <w:rsid w:val="000A126C"/>
    <w:rsid w:val="000A18B2"/>
    <w:rsid w:val="000A23B8"/>
    <w:rsid w:val="000A381D"/>
    <w:rsid w:val="000A3B53"/>
    <w:rsid w:val="000A4007"/>
    <w:rsid w:val="000A68EB"/>
    <w:rsid w:val="000B0BCA"/>
    <w:rsid w:val="000B2CD3"/>
    <w:rsid w:val="000B2D23"/>
    <w:rsid w:val="000B3BBD"/>
    <w:rsid w:val="000B49B2"/>
    <w:rsid w:val="000B4EA0"/>
    <w:rsid w:val="000B5C04"/>
    <w:rsid w:val="000C3B29"/>
    <w:rsid w:val="000C5722"/>
    <w:rsid w:val="000C5942"/>
    <w:rsid w:val="000C61C1"/>
    <w:rsid w:val="000C6AE9"/>
    <w:rsid w:val="000C7751"/>
    <w:rsid w:val="000D0EFE"/>
    <w:rsid w:val="000D0F82"/>
    <w:rsid w:val="000D1784"/>
    <w:rsid w:val="000D199E"/>
    <w:rsid w:val="000D2FB8"/>
    <w:rsid w:val="000D3D03"/>
    <w:rsid w:val="000D493A"/>
    <w:rsid w:val="000D4D4F"/>
    <w:rsid w:val="000D7326"/>
    <w:rsid w:val="000D7C21"/>
    <w:rsid w:val="000D7E80"/>
    <w:rsid w:val="000E31A2"/>
    <w:rsid w:val="000E4B44"/>
    <w:rsid w:val="000E4BED"/>
    <w:rsid w:val="000E50AB"/>
    <w:rsid w:val="000E58A6"/>
    <w:rsid w:val="000E58CC"/>
    <w:rsid w:val="000E7EA4"/>
    <w:rsid w:val="000F18CA"/>
    <w:rsid w:val="000F43F1"/>
    <w:rsid w:val="000F4A25"/>
    <w:rsid w:val="000F7C8A"/>
    <w:rsid w:val="00100897"/>
    <w:rsid w:val="00101F94"/>
    <w:rsid w:val="001023FA"/>
    <w:rsid w:val="001049D8"/>
    <w:rsid w:val="001068C0"/>
    <w:rsid w:val="001078E9"/>
    <w:rsid w:val="00110F9B"/>
    <w:rsid w:val="0011441E"/>
    <w:rsid w:val="00114970"/>
    <w:rsid w:val="00115E04"/>
    <w:rsid w:val="00115E80"/>
    <w:rsid w:val="001167BD"/>
    <w:rsid w:val="00120737"/>
    <w:rsid w:val="00121643"/>
    <w:rsid w:val="00121C7D"/>
    <w:rsid w:val="00122FFD"/>
    <w:rsid w:val="00125DDA"/>
    <w:rsid w:val="001276E5"/>
    <w:rsid w:val="001279BD"/>
    <w:rsid w:val="00143405"/>
    <w:rsid w:val="0015203E"/>
    <w:rsid w:val="00153CD3"/>
    <w:rsid w:val="00154CE1"/>
    <w:rsid w:val="00155026"/>
    <w:rsid w:val="0015582D"/>
    <w:rsid w:val="001575C6"/>
    <w:rsid w:val="00157A41"/>
    <w:rsid w:val="00160F4C"/>
    <w:rsid w:val="00161583"/>
    <w:rsid w:val="00163FB6"/>
    <w:rsid w:val="00164FD0"/>
    <w:rsid w:val="001662F4"/>
    <w:rsid w:val="00167FC0"/>
    <w:rsid w:val="00171318"/>
    <w:rsid w:val="001722DA"/>
    <w:rsid w:val="00172ECA"/>
    <w:rsid w:val="00173503"/>
    <w:rsid w:val="00174539"/>
    <w:rsid w:val="00175DE9"/>
    <w:rsid w:val="00176B83"/>
    <w:rsid w:val="00180F89"/>
    <w:rsid w:val="00183A48"/>
    <w:rsid w:val="0018639E"/>
    <w:rsid w:val="00187496"/>
    <w:rsid w:val="00190B75"/>
    <w:rsid w:val="00192A3E"/>
    <w:rsid w:val="00195584"/>
    <w:rsid w:val="001A07BE"/>
    <w:rsid w:val="001A1A51"/>
    <w:rsid w:val="001A1AB7"/>
    <w:rsid w:val="001A20DA"/>
    <w:rsid w:val="001A2703"/>
    <w:rsid w:val="001A2DF7"/>
    <w:rsid w:val="001A32DE"/>
    <w:rsid w:val="001A3D4D"/>
    <w:rsid w:val="001A3DD6"/>
    <w:rsid w:val="001A5183"/>
    <w:rsid w:val="001A61EF"/>
    <w:rsid w:val="001A69D4"/>
    <w:rsid w:val="001B18B5"/>
    <w:rsid w:val="001B22FC"/>
    <w:rsid w:val="001B3D40"/>
    <w:rsid w:val="001B5117"/>
    <w:rsid w:val="001B56C7"/>
    <w:rsid w:val="001B619A"/>
    <w:rsid w:val="001B72D4"/>
    <w:rsid w:val="001C14B0"/>
    <w:rsid w:val="001C3519"/>
    <w:rsid w:val="001C354A"/>
    <w:rsid w:val="001C47BB"/>
    <w:rsid w:val="001C599F"/>
    <w:rsid w:val="001C731D"/>
    <w:rsid w:val="001D005F"/>
    <w:rsid w:val="001D166A"/>
    <w:rsid w:val="001D1F4C"/>
    <w:rsid w:val="001D2F17"/>
    <w:rsid w:val="001D30B4"/>
    <w:rsid w:val="001D4850"/>
    <w:rsid w:val="001D6D51"/>
    <w:rsid w:val="001E0881"/>
    <w:rsid w:val="001E3566"/>
    <w:rsid w:val="001E5898"/>
    <w:rsid w:val="001E7BFF"/>
    <w:rsid w:val="001F1CB5"/>
    <w:rsid w:val="001F3598"/>
    <w:rsid w:val="001F380E"/>
    <w:rsid w:val="001F397F"/>
    <w:rsid w:val="001F453C"/>
    <w:rsid w:val="001F6B20"/>
    <w:rsid w:val="00202B13"/>
    <w:rsid w:val="002045B5"/>
    <w:rsid w:val="00207A0D"/>
    <w:rsid w:val="00210984"/>
    <w:rsid w:val="00211E12"/>
    <w:rsid w:val="0021306F"/>
    <w:rsid w:val="0021356B"/>
    <w:rsid w:val="002168F0"/>
    <w:rsid w:val="00217833"/>
    <w:rsid w:val="00217D70"/>
    <w:rsid w:val="00217DA7"/>
    <w:rsid w:val="002209B4"/>
    <w:rsid w:val="0022175A"/>
    <w:rsid w:val="00221C34"/>
    <w:rsid w:val="002226F3"/>
    <w:rsid w:val="00225A70"/>
    <w:rsid w:val="00226DAB"/>
    <w:rsid w:val="00227100"/>
    <w:rsid w:val="00227E5C"/>
    <w:rsid w:val="0023121A"/>
    <w:rsid w:val="0023400D"/>
    <w:rsid w:val="00234585"/>
    <w:rsid w:val="00235426"/>
    <w:rsid w:val="00237313"/>
    <w:rsid w:val="002421CC"/>
    <w:rsid w:val="00246CDF"/>
    <w:rsid w:val="00247D96"/>
    <w:rsid w:val="00250079"/>
    <w:rsid w:val="00252524"/>
    <w:rsid w:val="00253660"/>
    <w:rsid w:val="0025388B"/>
    <w:rsid w:val="00254957"/>
    <w:rsid w:val="00254D4E"/>
    <w:rsid w:val="0025556D"/>
    <w:rsid w:val="002571EB"/>
    <w:rsid w:val="002611E7"/>
    <w:rsid w:val="0026477A"/>
    <w:rsid w:val="00267B52"/>
    <w:rsid w:val="002703FD"/>
    <w:rsid w:val="00270CD9"/>
    <w:rsid w:val="002723FB"/>
    <w:rsid w:val="0027396A"/>
    <w:rsid w:val="00273FB8"/>
    <w:rsid w:val="002743C1"/>
    <w:rsid w:val="002800A3"/>
    <w:rsid w:val="00281B99"/>
    <w:rsid w:val="002852ED"/>
    <w:rsid w:val="0028550C"/>
    <w:rsid w:val="002856E9"/>
    <w:rsid w:val="00285776"/>
    <w:rsid w:val="002864E3"/>
    <w:rsid w:val="0029205B"/>
    <w:rsid w:val="002929C2"/>
    <w:rsid w:val="002966C0"/>
    <w:rsid w:val="00296D7C"/>
    <w:rsid w:val="00297B83"/>
    <w:rsid w:val="002A0D73"/>
    <w:rsid w:val="002A0F55"/>
    <w:rsid w:val="002A1E44"/>
    <w:rsid w:val="002A6CD5"/>
    <w:rsid w:val="002B3D2C"/>
    <w:rsid w:val="002B6B6D"/>
    <w:rsid w:val="002B75A9"/>
    <w:rsid w:val="002C5C64"/>
    <w:rsid w:val="002C675C"/>
    <w:rsid w:val="002C6F08"/>
    <w:rsid w:val="002C737F"/>
    <w:rsid w:val="002D05AB"/>
    <w:rsid w:val="002D099A"/>
    <w:rsid w:val="002D1A97"/>
    <w:rsid w:val="002D5614"/>
    <w:rsid w:val="002E049A"/>
    <w:rsid w:val="002F2933"/>
    <w:rsid w:val="002F2CF5"/>
    <w:rsid w:val="002F4F82"/>
    <w:rsid w:val="00300147"/>
    <w:rsid w:val="003038B3"/>
    <w:rsid w:val="00305657"/>
    <w:rsid w:val="00307699"/>
    <w:rsid w:val="00310527"/>
    <w:rsid w:val="00311D77"/>
    <w:rsid w:val="003146EF"/>
    <w:rsid w:val="00316C94"/>
    <w:rsid w:val="003174B5"/>
    <w:rsid w:val="003212A2"/>
    <w:rsid w:val="00322299"/>
    <w:rsid w:val="00322C5D"/>
    <w:rsid w:val="00322FFB"/>
    <w:rsid w:val="003241E3"/>
    <w:rsid w:val="0032487D"/>
    <w:rsid w:val="003248B6"/>
    <w:rsid w:val="00325CC6"/>
    <w:rsid w:val="00330335"/>
    <w:rsid w:val="0033213E"/>
    <w:rsid w:val="003329EB"/>
    <w:rsid w:val="00332B79"/>
    <w:rsid w:val="00332ED9"/>
    <w:rsid w:val="00336069"/>
    <w:rsid w:val="00336FFC"/>
    <w:rsid w:val="0033722B"/>
    <w:rsid w:val="003407DA"/>
    <w:rsid w:val="00340FA6"/>
    <w:rsid w:val="00341C91"/>
    <w:rsid w:val="00341FCC"/>
    <w:rsid w:val="0034269E"/>
    <w:rsid w:val="00342A91"/>
    <w:rsid w:val="00345C70"/>
    <w:rsid w:val="00347B34"/>
    <w:rsid w:val="00347C9B"/>
    <w:rsid w:val="00353411"/>
    <w:rsid w:val="00353ADE"/>
    <w:rsid w:val="00355C05"/>
    <w:rsid w:val="0035680A"/>
    <w:rsid w:val="0035712F"/>
    <w:rsid w:val="00357710"/>
    <w:rsid w:val="003577F9"/>
    <w:rsid w:val="00360888"/>
    <w:rsid w:val="003670A2"/>
    <w:rsid w:val="003703E4"/>
    <w:rsid w:val="00370D5E"/>
    <w:rsid w:val="0037357C"/>
    <w:rsid w:val="003747F7"/>
    <w:rsid w:val="00376C41"/>
    <w:rsid w:val="00376CB3"/>
    <w:rsid w:val="00377940"/>
    <w:rsid w:val="00380ACD"/>
    <w:rsid w:val="00382E49"/>
    <w:rsid w:val="003842F1"/>
    <w:rsid w:val="00387386"/>
    <w:rsid w:val="003873C8"/>
    <w:rsid w:val="00387B51"/>
    <w:rsid w:val="00391D30"/>
    <w:rsid w:val="0039570F"/>
    <w:rsid w:val="00396EBA"/>
    <w:rsid w:val="00396FB4"/>
    <w:rsid w:val="00397C32"/>
    <w:rsid w:val="003A0237"/>
    <w:rsid w:val="003A1E20"/>
    <w:rsid w:val="003A2052"/>
    <w:rsid w:val="003A3288"/>
    <w:rsid w:val="003A32E4"/>
    <w:rsid w:val="003A331F"/>
    <w:rsid w:val="003A4990"/>
    <w:rsid w:val="003A582F"/>
    <w:rsid w:val="003A73C0"/>
    <w:rsid w:val="003B063F"/>
    <w:rsid w:val="003B070F"/>
    <w:rsid w:val="003B45C6"/>
    <w:rsid w:val="003B5362"/>
    <w:rsid w:val="003B5991"/>
    <w:rsid w:val="003B745C"/>
    <w:rsid w:val="003C20E0"/>
    <w:rsid w:val="003C2B40"/>
    <w:rsid w:val="003C2DDF"/>
    <w:rsid w:val="003C375A"/>
    <w:rsid w:val="003C385C"/>
    <w:rsid w:val="003C420E"/>
    <w:rsid w:val="003C440A"/>
    <w:rsid w:val="003C4DBE"/>
    <w:rsid w:val="003C6B18"/>
    <w:rsid w:val="003D04D7"/>
    <w:rsid w:val="003D4436"/>
    <w:rsid w:val="003D79D6"/>
    <w:rsid w:val="003D7D55"/>
    <w:rsid w:val="003E0CF1"/>
    <w:rsid w:val="003E3F27"/>
    <w:rsid w:val="003E4E74"/>
    <w:rsid w:val="003E5155"/>
    <w:rsid w:val="003E5A20"/>
    <w:rsid w:val="003E6185"/>
    <w:rsid w:val="003E6B64"/>
    <w:rsid w:val="003E6E1D"/>
    <w:rsid w:val="003E775A"/>
    <w:rsid w:val="003F0364"/>
    <w:rsid w:val="003F1A75"/>
    <w:rsid w:val="00400B4F"/>
    <w:rsid w:val="00401144"/>
    <w:rsid w:val="004026C1"/>
    <w:rsid w:val="004034AC"/>
    <w:rsid w:val="00405333"/>
    <w:rsid w:val="00414454"/>
    <w:rsid w:val="00414C9D"/>
    <w:rsid w:val="00415C08"/>
    <w:rsid w:val="00417405"/>
    <w:rsid w:val="004216FC"/>
    <w:rsid w:val="00422369"/>
    <w:rsid w:val="00422878"/>
    <w:rsid w:val="004244FA"/>
    <w:rsid w:val="00425908"/>
    <w:rsid w:val="00430594"/>
    <w:rsid w:val="004305EE"/>
    <w:rsid w:val="0043403B"/>
    <w:rsid w:val="0043419C"/>
    <w:rsid w:val="00434489"/>
    <w:rsid w:val="00434571"/>
    <w:rsid w:val="00436C1D"/>
    <w:rsid w:val="004435DE"/>
    <w:rsid w:val="004446EF"/>
    <w:rsid w:val="00444904"/>
    <w:rsid w:val="004452BB"/>
    <w:rsid w:val="00445772"/>
    <w:rsid w:val="00445D7D"/>
    <w:rsid w:val="00447D1E"/>
    <w:rsid w:val="004505A7"/>
    <w:rsid w:val="00453232"/>
    <w:rsid w:val="00453719"/>
    <w:rsid w:val="00453EC2"/>
    <w:rsid w:val="00454802"/>
    <w:rsid w:val="0045565B"/>
    <w:rsid w:val="00461FA1"/>
    <w:rsid w:val="004621E7"/>
    <w:rsid w:val="00463A88"/>
    <w:rsid w:val="00465D0B"/>
    <w:rsid w:val="00466E66"/>
    <w:rsid w:val="00467FAD"/>
    <w:rsid w:val="00470EDD"/>
    <w:rsid w:val="0047523C"/>
    <w:rsid w:val="004753D9"/>
    <w:rsid w:val="00477CA4"/>
    <w:rsid w:val="00480051"/>
    <w:rsid w:val="004815A5"/>
    <w:rsid w:val="00482057"/>
    <w:rsid w:val="00482AAC"/>
    <w:rsid w:val="004836FC"/>
    <w:rsid w:val="0048529D"/>
    <w:rsid w:val="0048542E"/>
    <w:rsid w:val="00485EE3"/>
    <w:rsid w:val="0048675B"/>
    <w:rsid w:val="00486A77"/>
    <w:rsid w:val="00486BB7"/>
    <w:rsid w:val="00490D64"/>
    <w:rsid w:val="004922DE"/>
    <w:rsid w:val="0049566B"/>
    <w:rsid w:val="004A16A8"/>
    <w:rsid w:val="004A657F"/>
    <w:rsid w:val="004A6B98"/>
    <w:rsid w:val="004B0219"/>
    <w:rsid w:val="004B3351"/>
    <w:rsid w:val="004B363F"/>
    <w:rsid w:val="004B3AB5"/>
    <w:rsid w:val="004B5C0B"/>
    <w:rsid w:val="004B7A2F"/>
    <w:rsid w:val="004C05D6"/>
    <w:rsid w:val="004C07D1"/>
    <w:rsid w:val="004C1171"/>
    <w:rsid w:val="004C1512"/>
    <w:rsid w:val="004C2522"/>
    <w:rsid w:val="004C3A1B"/>
    <w:rsid w:val="004C4E41"/>
    <w:rsid w:val="004C725F"/>
    <w:rsid w:val="004D026F"/>
    <w:rsid w:val="004D3FA0"/>
    <w:rsid w:val="004D6149"/>
    <w:rsid w:val="004D661F"/>
    <w:rsid w:val="004D66AC"/>
    <w:rsid w:val="004E111F"/>
    <w:rsid w:val="004E1C6D"/>
    <w:rsid w:val="004E232F"/>
    <w:rsid w:val="004E3C28"/>
    <w:rsid w:val="004F0C44"/>
    <w:rsid w:val="004F0DA5"/>
    <w:rsid w:val="004F171D"/>
    <w:rsid w:val="004F2018"/>
    <w:rsid w:val="004F57A0"/>
    <w:rsid w:val="004F65BE"/>
    <w:rsid w:val="004F6BCD"/>
    <w:rsid w:val="004F6CD0"/>
    <w:rsid w:val="004F70D2"/>
    <w:rsid w:val="0050071C"/>
    <w:rsid w:val="0050081B"/>
    <w:rsid w:val="00500FBA"/>
    <w:rsid w:val="00501620"/>
    <w:rsid w:val="005018D7"/>
    <w:rsid w:val="00501FB0"/>
    <w:rsid w:val="00502B73"/>
    <w:rsid w:val="005046F7"/>
    <w:rsid w:val="00504A1D"/>
    <w:rsid w:val="00504ECE"/>
    <w:rsid w:val="00510FC4"/>
    <w:rsid w:val="0051234E"/>
    <w:rsid w:val="00515C38"/>
    <w:rsid w:val="00517437"/>
    <w:rsid w:val="00517CDD"/>
    <w:rsid w:val="00520C81"/>
    <w:rsid w:val="00522686"/>
    <w:rsid w:val="005227B1"/>
    <w:rsid w:val="00522EA6"/>
    <w:rsid w:val="00524CE4"/>
    <w:rsid w:val="005257F5"/>
    <w:rsid w:val="00525F04"/>
    <w:rsid w:val="00530269"/>
    <w:rsid w:val="005319A7"/>
    <w:rsid w:val="00533720"/>
    <w:rsid w:val="00534249"/>
    <w:rsid w:val="00534D44"/>
    <w:rsid w:val="00535929"/>
    <w:rsid w:val="005359C1"/>
    <w:rsid w:val="00537010"/>
    <w:rsid w:val="0053703A"/>
    <w:rsid w:val="0053788D"/>
    <w:rsid w:val="00542BA8"/>
    <w:rsid w:val="00544054"/>
    <w:rsid w:val="0054444E"/>
    <w:rsid w:val="0054445C"/>
    <w:rsid w:val="005458A2"/>
    <w:rsid w:val="00546D16"/>
    <w:rsid w:val="0054725C"/>
    <w:rsid w:val="0055086F"/>
    <w:rsid w:val="005521A9"/>
    <w:rsid w:val="005548F1"/>
    <w:rsid w:val="00554A97"/>
    <w:rsid w:val="00555B3B"/>
    <w:rsid w:val="00556460"/>
    <w:rsid w:val="005564F3"/>
    <w:rsid w:val="00556FBD"/>
    <w:rsid w:val="00557CDF"/>
    <w:rsid w:val="00561DC5"/>
    <w:rsid w:val="00566829"/>
    <w:rsid w:val="005673B6"/>
    <w:rsid w:val="00567E95"/>
    <w:rsid w:val="00570262"/>
    <w:rsid w:val="00570619"/>
    <w:rsid w:val="00571DCD"/>
    <w:rsid w:val="005726D5"/>
    <w:rsid w:val="00573390"/>
    <w:rsid w:val="00577E3E"/>
    <w:rsid w:val="00580CC8"/>
    <w:rsid w:val="0058303C"/>
    <w:rsid w:val="00583A1F"/>
    <w:rsid w:val="00586D40"/>
    <w:rsid w:val="005909C9"/>
    <w:rsid w:val="005A0506"/>
    <w:rsid w:val="005A0784"/>
    <w:rsid w:val="005A1865"/>
    <w:rsid w:val="005A1A49"/>
    <w:rsid w:val="005B04FF"/>
    <w:rsid w:val="005B083B"/>
    <w:rsid w:val="005B0F80"/>
    <w:rsid w:val="005B2394"/>
    <w:rsid w:val="005B6AEB"/>
    <w:rsid w:val="005B777D"/>
    <w:rsid w:val="005B7C77"/>
    <w:rsid w:val="005C129F"/>
    <w:rsid w:val="005C14E0"/>
    <w:rsid w:val="005C1930"/>
    <w:rsid w:val="005C4FA0"/>
    <w:rsid w:val="005D0180"/>
    <w:rsid w:val="005D2B4D"/>
    <w:rsid w:val="005D2C7C"/>
    <w:rsid w:val="005D3444"/>
    <w:rsid w:val="005D4602"/>
    <w:rsid w:val="005D5ABD"/>
    <w:rsid w:val="005D6683"/>
    <w:rsid w:val="005E1B3C"/>
    <w:rsid w:val="005E55A7"/>
    <w:rsid w:val="005E6AEB"/>
    <w:rsid w:val="005F27D2"/>
    <w:rsid w:val="005F364D"/>
    <w:rsid w:val="005F4140"/>
    <w:rsid w:val="005F4B5C"/>
    <w:rsid w:val="005F6130"/>
    <w:rsid w:val="005F6D87"/>
    <w:rsid w:val="005F7BCD"/>
    <w:rsid w:val="0060042D"/>
    <w:rsid w:val="00601488"/>
    <w:rsid w:val="00603452"/>
    <w:rsid w:val="0060367D"/>
    <w:rsid w:val="0060583C"/>
    <w:rsid w:val="0060788E"/>
    <w:rsid w:val="00607BDC"/>
    <w:rsid w:val="00611C0B"/>
    <w:rsid w:val="00615F42"/>
    <w:rsid w:val="00617F76"/>
    <w:rsid w:val="00622B2F"/>
    <w:rsid w:val="006234CC"/>
    <w:rsid w:val="0062614A"/>
    <w:rsid w:val="006306C2"/>
    <w:rsid w:val="00630F73"/>
    <w:rsid w:val="006317CA"/>
    <w:rsid w:val="006318D3"/>
    <w:rsid w:val="00634F1F"/>
    <w:rsid w:val="00634FBE"/>
    <w:rsid w:val="00635ADC"/>
    <w:rsid w:val="006360F7"/>
    <w:rsid w:val="0063762E"/>
    <w:rsid w:val="00640E2D"/>
    <w:rsid w:val="00641479"/>
    <w:rsid w:val="00642622"/>
    <w:rsid w:val="006434F0"/>
    <w:rsid w:val="006463DE"/>
    <w:rsid w:val="0064679E"/>
    <w:rsid w:val="00647A03"/>
    <w:rsid w:val="0065014B"/>
    <w:rsid w:val="00650E37"/>
    <w:rsid w:val="006513C2"/>
    <w:rsid w:val="00653221"/>
    <w:rsid w:val="00654490"/>
    <w:rsid w:val="00654C91"/>
    <w:rsid w:val="00656D8B"/>
    <w:rsid w:val="00657E21"/>
    <w:rsid w:val="006611B9"/>
    <w:rsid w:val="00661326"/>
    <w:rsid w:val="006632B9"/>
    <w:rsid w:val="0066374C"/>
    <w:rsid w:val="00663EE1"/>
    <w:rsid w:val="00664696"/>
    <w:rsid w:val="00665239"/>
    <w:rsid w:val="00665E97"/>
    <w:rsid w:val="00666E75"/>
    <w:rsid w:val="00672634"/>
    <w:rsid w:val="006746BB"/>
    <w:rsid w:val="006749B5"/>
    <w:rsid w:val="00676606"/>
    <w:rsid w:val="00676EB1"/>
    <w:rsid w:val="006778EF"/>
    <w:rsid w:val="00677B53"/>
    <w:rsid w:val="006804D2"/>
    <w:rsid w:val="00680643"/>
    <w:rsid w:val="00680DB0"/>
    <w:rsid w:val="0068211D"/>
    <w:rsid w:val="006831CC"/>
    <w:rsid w:val="006844EE"/>
    <w:rsid w:val="00686DD5"/>
    <w:rsid w:val="0068799E"/>
    <w:rsid w:val="00693E91"/>
    <w:rsid w:val="00694CB2"/>
    <w:rsid w:val="00695E7B"/>
    <w:rsid w:val="006971E8"/>
    <w:rsid w:val="006A2CD3"/>
    <w:rsid w:val="006A35D9"/>
    <w:rsid w:val="006A4A6E"/>
    <w:rsid w:val="006A4DAF"/>
    <w:rsid w:val="006A7C4E"/>
    <w:rsid w:val="006B2431"/>
    <w:rsid w:val="006B3272"/>
    <w:rsid w:val="006B57AA"/>
    <w:rsid w:val="006B7B82"/>
    <w:rsid w:val="006C0721"/>
    <w:rsid w:val="006C078A"/>
    <w:rsid w:val="006C3F81"/>
    <w:rsid w:val="006C5A11"/>
    <w:rsid w:val="006D0176"/>
    <w:rsid w:val="006D0309"/>
    <w:rsid w:val="006D404A"/>
    <w:rsid w:val="006D53D5"/>
    <w:rsid w:val="006D6ACC"/>
    <w:rsid w:val="006E2179"/>
    <w:rsid w:val="006E2EA8"/>
    <w:rsid w:val="006F0CC8"/>
    <w:rsid w:val="006F0D09"/>
    <w:rsid w:val="006F234D"/>
    <w:rsid w:val="006F23E8"/>
    <w:rsid w:val="006F335A"/>
    <w:rsid w:val="006F3A70"/>
    <w:rsid w:val="006F50F8"/>
    <w:rsid w:val="006F603C"/>
    <w:rsid w:val="006F776A"/>
    <w:rsid w:val="007000B7"/>
    <w:rsid w:val="007005F5"/>
    <w:rsid w:val="00701661"/>
    <w:rsid w:val="0070223C"/>
    <w:rsid w:val="00710DB5"/>
    <w:rsid w:val="00711B2C"/>
    <w:rsid w:val="00713681"/>
    <w:rsid w:val="00713EAE"/>
    <w:rsid w:val="00715274"/>
    <w:rsid w:val="007162AE"/>
    <w:rsid w:val="007173BA"/>
    <w:rsid w:val="00721AEB"/>
    <w:rsid w:val="00721C92"/>
    <w:rsid w:val="00721F01"/>
    <w:rsid w:val="00725165"/>
    <w:rsid w:val="0072797D"/>
    <w:rsid w:val="00730EE3"/>
    <w:rsid w:val="0073314B"/>
    <w:rsid w:val="0073579C"/>
    <w:rsid w:val="007365DC"/>
    <w:rsid w:val="00742200"/>
    <w:rsid w:val="007429B1"/>
    <w:rsid w:val="00744882"/>
    <w:rsid w:val="0074508A"/>
    <w:rsid w:val="007473F1"/>
    <w:rsid w:val="00750AE5"/>
    <w:rsid w:val="00752BD0"/>
    <w:rsid w:val="007539B5"/>
    <w:rsid w:val="007539FE"/>
    <w:rsid w:val="0075427C"/>
    <w:rsid w:val="00754C1F"/>
    <w:rsid w:val="00756F3B"/>
    <w:rsid w:val="00760BCA"/>
    <w:rsid w:val="0076112B"/>
    <w:rsid w:val="007624E3"/>
    <w:rsid w:val="00763118"/>
    <w:rsid w:val="00765403"/>
    <w:rsid w:val="00766CFE"/>
    <w:rsid w:val="00770408"/>
    <w:rsid w:val="0077082F"/>
    <w:rsid w:val="00770A54"/>
    <w:rsid w:val="007726E1"/>
    <w:rsid w:val="00775F68"/>
    <w:rsid w:val="00776066"/>
    <w:rsid w:val="007803C3"/>
    <w:rsid w:val="00783611"/>
    <w:rsid w:val="00785262"/>
    <w:rsid w:val="00785B3A"/>
    <w:rsid w:val="0078732A"/>
    <w:rsid w:val="00793421"/>
    <w:rsid w:val="00795DB6"/>
    <w:rsid w:val="00797899"/>
    <w:rsid w:val="007A1666"/>
    <w:rsid w:val="007A6220"/>
    <w:rsid w:val="007A657C"/>
    <w:rsid w:val="007A733B"/>
    <w:rsid w:val="007A7C06"/>
    <w:rsid w:val="007B57AF"/>
    <w:rsid w:val="007B7974"/>
    <w:rsid w:val="007C17A2"/>
    <w:rsid w:val="007C5801"/>
    <w:rsid w:val="007C7C90"/>
    <w:rsid w:val="007C7D0A"/>
    <w:rsid w:val="007D04B6"/>
    <w:rsid w:val="007D09C1"/>
    <w:rsid w:val="007D1185"/>
    <w:rsid w:val="007D1CB8"/>
    <w:rsid w:val="007D1E18"/>
    <w:rsid w:val="007D1EE8"/>
    <w:rsid w:val="007D26C6"/>
    <w:rsid w:val="007D3ACF"/>
    <w:rsid w:val="007D5052"/>
    <w:rsid w:val="007D610C"/>
    <w:rsid w:val="007D63FA"/>
    <w:rsid w:val="007D6E90"/>
    <w:rsid w:val="007E632C"/>
    <w:rsid w:val="007E7B5A"/>
    <w:rsid w:val="007E7FA1"/>
    <w:rsid w:val="007F1EF1"/>
    <w:rsid w:val="007F779A"/>
    <w:rsid w:val="007F77A0"/>
    <w:rsid w:val="00803B42"/>
    <w:rsid w:val="00807E07"/>
    <w:rsid w:val="00813352"/>
    <w:rsid w:val="008150F3"/>
    <w:rsid w:val="00820160"/>
    <w:rsid w:val="008241F5"/>
    <w:rsid w:val="00824C34"/>
    <w:rsid w:val="00824D6F"/>
    <w:rsid w:val="00827918"/>
    <w:rsid w:val="00833DAF"/>
    <w:rsid w:val="008351DB"/>
    <w:rsid w:val="00837F2B"/>
    <w:rsid w:val="00840353"/>
    <w:rsid w:val="008426CB"/>
    <w:rsid w:val="008459F3"/>
    <w:rsid w:val="008460EA"/>
    <w:rsid w:val="008478AB"/>
    <w:rsid w:val="00850B48"/>
    <w:rsid w:val="00851096"/>
    <w:rsid w:val="0085286E"/>
    <w:rsid w:val="00854A98"/>
    <w:rsid w:val="00855701"/>
    <w:rsid w:val="00857090"/>
    <w:rsid w:val="00862C5D"/>
    <w:rsid w:val="00863FD4"/>
    <w:rsid w:val="00866029"/>
    <w:rsid w:val="00867D5E"/>
    <w:rsid w:val="0087079A"/>
    <w:rsid w:val="00873AB2"/>
    <w:rsid w:val="008740B2"/>
    <w:rsid w:val="0087480B"/>
    <w:rsid w:val="00877040"/>
    <w:rsid w:val="00880ADA"/>
    <w:rsid w:val="00880FC8"/>
    <w:rsid w:val="0088239B"/>
    <w:rsid w:val="008828BD"/>
    <w:rsid w:val="008844AC"/>
    <w:rsid w:val="00884BDB"/>
    <w:rsid w:val="00885B62"/>
    <w:rsid w:val="008860B9"/>
    <w:rsid w:val="00887EA6"/>
    <w:rsid w:val="0089104E"/>
    <w:rsid w:val="008925F7"/>
    <w:rsid w:val="00895109"/>
    <w:rsid w:val="00895937"/>
    <w:rsid w:val="008A45AC"/>
    <w:rsid w:val="008A4C36"/>
    <w:rsid w:val="008A5F30"/>
    <w:rsid w:val="008B12E7"/>
    <w:rsid w:val="008B19DE"/>
    <w:rsid w:val="008B1F95"/>
    <w:rsid w:val="008B3462"/>
    <w:rsid w:val="008B4E8A"/>
    <w:rsid w:val="008B5704"/>
    <w:rsid w:val="008B5B9C"/>
    <w:rsid w:val="008C130F"/>
    <w:rsid w:val="008C1A1C"/>
    <w:rsid w:val="008C4562"/>
    <w:rsid w:val="008D007B"/>
    <w:rsid w:val="008D0685"/>
    <w:rsid w:val="008D1805"/>
    <w:rsid w:val="008D20AA"/>
    <w:rsid w:val="008D45E0"/>
    <w:rsid w:val="008E047A"/>
    <w:rsid w:val="008E194B"/>
    <w:rsid w:val="008E1EC8"/>
    <w:rsid w:val="008E3704"/>
    <w:rsid w:val="008E5C40"/>
    <w:rsid w:val="008E72FA"/>
    <w:rsid w:val="008F03D3"/>
    <w:rsid w:val="008F15C6"/>
    <w:rsid w:val="00903FAB"/>
    <w:rsid w:val="009062ED"/>
    <w:rsid w:val="00906500"/>
    <w:rsid w:val="009079E1"/>
    <w:rsid w:val="00913D2C"/>
    <w:rsid w:val="009152FB"/>
    <w:rsid w:val="0091557A"/>
    <w:rsid w:val="0091728F"/>
    <w:rsid w:val="00917464"/>
    <w:rsid w:val="00920384"/>
    <w:rsid w:val="00921E99"/>
    <w:rsid w:val="00924962"/>
    <w:rsid w:val="0092770F"/>
    <w:rsid w:val="00930032"/>
    <w:rsid w:val="0093231E"/>
    <w:rsid w:val="00934DCE"/>
    <w:rsid w:val="00935237"/>
    <w:rsid w:val="00935E08"/>
    <w:rsid w:val="00936F9E"/>
    <w:rsid w:val="00940345"/>
    <w:rsid w:val="00942160"/>
    <w:rsid w:val="009461AB"/>
    <w:rsid w:val="009476D2"/>
    <w:rsid w:val="009500E3"/>
    <w:rsid w:val="00952935"/>
    <w:rsid w:val="00952AA4"/>
    <w:rsid w:val="00957C30"/>
    <w:rsid w:val="009615F7"/>
    <w:rsid w:val="00962535"/>
    <w:rsid w:val="00962632"/>
    <w:rsid w:val="00962CB4"/>
    <w:rsid w:val="00962D47"/>
    <w:rsid w:val="009652F7"/>
    <w:rsid w:val="0096688D"/>
    <w:rsid w:val="009668FA"/>
    <w:rsid w:val="0096799F"/>
    <w:rsid w:val="00967DC1"/>
    <w:rsid w:val="009739BA"/>
    <w:rsid w:val="00975603"/>
    <w:rsid w:val="00975B7C"/>
    <w:rsid w:val="009769ED"/>
    <w:rsid w:val="00976CC2"/>
    <w:rsid w:val="00977B7F"/>
    <w:rsid w:val="00977E0B"/>
    <w:rsid w:val="00981DFC"/>
    <w:rsid w:val="009830AA"/>
    <w:rsid w:val="00983205"/>
    <w:rsid w:val="00983371"/>
    <w:rsid w:val="009842E8"/>
    <w:rsid w:val="0098430B"/>
    <w:rsid w:val="00985405"/>
    <w:rsid w:val="00985513"/>
    <w:rsid w:val="009904E2"/>
    <w:rsid w:val="00991752"/>
    <w:rsid w:val="009932EA"/>
    <w:rsid w:val="009932EF"/>
    <w:rsid w:val="00993B3F"/>
    <w:rsid w:val="00993E13"/>
    <w:rsid w:val="00994D3C"/>
    <w:rsid w:val="009A12AF"/>
    <w:rsid w:val="009A24FC"/>
    <w:rsid w:val="009A2C46"/>
    <w:rsid w:val="009A2D24"/>
    <w:rsid w:val="009A3E8E"/>
    <w:rsid w:val="009A4633"/>
    <w:rsid w:val="009B11FD"/>
    <w:rsid w:val="009B3490"/>
    <w:rsid w:val="009B34B1"/>
    <w:rsid w:val="009B5D97"/>
    <w:rsid w:val="009B5E41"/>
    <w:rsid w:val="009C0A3B"/>
    <w:rsid w:val="009C22B3"/>
    <w:rsid w:val="009C2B05"/>
    <w:rsid w:val="009C5E0D"/>
    <w:rsid w:val="009C6971"/>
    <w:rsid w:val="009C6F39"/>
    <w:rsid w:val="009C7102"/>
    <w:rsid w:val="009D2105"/>
    <w:rsid w:val="009D2B7F"/>
    <w:rsid w:val="009D57E6"/>
    <w:rsid w:val="009D6F8E"/>
    <w:rsid w:val="009D7A25"/>
    <w:rsid w:val="009E07B9"/>
    <w:rsid w:val="009E0C1D"/>
    <w:rsid w:val="009E4927"/>
    <w:rsid w:val="009E50F1"/>
    <w:rsid w:val="009F17F3"/>
    <w:rsid w:val="009F33C8"/>
    <w:rsid w:val="009F4C9C"/>
    <w:rsid w:val="009F4E2E"/>
    <w:rsid w:val="009F697C"/>
    <w:rsid w:val="00A0019D"/>
    <w:rsid w:val="00A01952"/>
    <w:rsid w:val="00A02072"/>
    <w:rsid w:val="00A0225B"/>
    <w:rsid w:val="00A02A01"/>
    <w:rsid w:val="00A02D0F"/>
    <w:rsid w:val="00A14ABC"/>
    <w:rsid w:val="00A161D3"/>
    <w:rsid w:val="00A16D32"/>
    <w:rsid w:val="00A17486"/>
    <w:rsid w:val="00A214A9"/>
    <w:rsid w:val="00A214EF"/>
    <w:rsid w:val="00A22CD4"/>
    <w:rsid w:val="00A23278"/>
    <w:rsid w:val="00A23DA4"/>
    <w:rsid w:val="00A25C3E"/>
    <w:rsid w:val="00A25C99"/>
    <w:rsid w:val="00A260B9"/>
    <w:rsid w:val="00A26C42"/>
    <w:rsid w:val="00A31405"/>
    <w:rsid w:val="00A34CA9"/>
    <w:rsid w:val="00A34E95"/>
    <w:rsid w:val="00A360CB"/>
    <w:rsid w:val="00A36DCB"/>
    <w:rsid w:val="00A40115"/>
    <w:rsid w:val="00A40B27"/>
    <w:rsid w:val="00A411A6"/>
    <w:rsid w:val="00A42B4B"/>
    <w:rsid w:val="00A4570D"/>
    <w:rsid w:val="00A45B54"/>
    <w:rsid w:val="00A45C4C"/>
    <w:rsid w:val="00A509ED"/>
    <w:rsid w:val="00A51F85"/>
    <w:rsid w:val="00A52AF5"/>
    <w:rsid w:val="00A55ABF"/>
    <w:rsid w:val="00A56138"/>
    <w:rsid w:val="00A603C3"/>
    <w:rsid w:val="00A60662"/>
    <w:rsid w:val="00A611F9"/>
    <w:rsid w:val="00A64A8B"/>
    <w:rsid w:val="00A737C9"/>
    <w:rsid w:val="00A75368"/>
    <w:rsid w:val="00A77B61"/>
    <w:rsid w:val="00A80234"/>
    <w:rsid w:val="00A815C2"/>
    <w:rsid w:val="00A84076"/>
    <w:rsid w:val="00A84FCC"/>
    <w:rsid w:val="00A8558E"/>
    <w:rsid w:val="00A86656"/>
    <w:rsid w:val="00A87822"/>
    <w:rsid w:val="00A90A04"/>
    <w:rsid w:val="00A916AA"/>
    <w:rsid w:val="00A916F0"/>
    <w:rsid w:val="00A96A2D"/>
    <w:rsid w:val="00A978B8"/>
    <w:rsid w:val="00A97C42"/>
    <w:rsid w:val="00AA3ABD"/>
    <w:rsid w:val="00AA4216"/>
    <w:rsid w:val="00AB13F7"/>
    <w:rsid w:val="00AB3F4E"/>
    <w:rsid w:val="00AB4C03"/>
    <w:rsid w:val="00AB5A41"/>
    <w:rsid w:val="00AB7253"/>
    <w:rsid w:val="00AB78B6"/>
    <w:rsid w:val="00AC1B2B"/>
    <w:rsid w:val="00AC230D"/>
    <w:rsid w:val="00AC2631"/>
    <w:rsid w:val="00AC3720"/>
    <w:rsid w:val="00AC396A"/>
    <w:rsid w:val="00AC3E4C"/>
    <w:rsid w:val="00AC4248"/>
    <w:rsid w:val="00AC4463"/>
    <w:rsid w:val="00AC477B"/>
    <w:rsid w:val="00AC5A13"/>
    <w:rsid w:val="00AC60AA"/>
    <w:rsid w:val="00AD0992"/>
    <w:rsid w:val="00AD177D"/>
    <w:rsid w:val="00AD367D"/>
    <w:rsid w:val="00AD4902"/>
    <w:rsid w:val="00AD4EBF"/>
    <w:rsid w:val="00AD565A"/>
    <w:rsid w:val="00AD6204"/>
    <w:rsid w:val="00AD72A9"/>
    <w:rsid w:val="00AD75DC"/>
    <w:rsid w:val="00AE1C0D"/>
    <w:rsid w:val="00AE1EC4"/>
    <w:rsid w:val="00AE3C8C"/>
    <w:rsid w:val="00AE772A"/>
    <w:rsid w:val="00AF1A0F"/>
    <w:rsid w:val="00AF2670"/>
    <w:rsid w:val="00AF3BDA"/>
    <w:rsid w:val="00AF71AC"/>
    <w:rsid w:val="00B0417A"/>
    <w:rsid w:val="00B07667"/>
    <w:rsid w:val="00B1494D"/>
    <w:rsid w:val="00B149FD"/>
    <w:rsid w:val="00B14BD9"/>
    <w:rsid w:val="00B15EA4"/>
    <w:rsid w:val="00B16E1D"/>
    <w:rsid w:val="00B2094A"/>
    <w:rsid w:val="00B21076"/>
    <w:rsid w:val="00B21482"/>
    <w:rsid w:val="00B2441B"/>
    <w:rsid w:val="00B24DC8"/>
    <w:rsid w:val="00B25F31"/>
    <w:rsid w:val="00B266ED"/>
    <w:rsid w:val="00B269EA"/>
    <w:rsid w:val="00B2739D"/>
    <w:rsid w:val="00B30E83"/>
    <w:rsid w:val="00B3252D"/>
    <w:rsid w:val="00B32922"/>
    <w:rsid w:val="00B3494A"/>
    <w:rsid w:val="00B36299"/>
    <w:rsid w:val="00B36B9B"/>
    <w:rsid w:val="00B37757"/>
    <w:rsid w:val="00B40AE7"/>
    <w:rsid w:val="00B418B0"/>
    <w:rsid w:val="00B46397"/>
    <w:rsid w:val="00B472FD"/>
    <w:rsid w:val="00B47CC9"/>
    <w:rsid w:val="00B5196D"/>
    <w:rsid w:val="00B521A0"/>
    <w:rsid w:val="00B52E2D"/>
    <w:rsid w:val="00B53D4F"/>
    <w:rsid w:val="00B54D46"/>
    <w:rsid w:val="00B56C0C"/>
    <w:rsid w:val="00B57F54"/>
    <w:rsid w:val="00B6129B"/>
    <w:rsid w:val="00B619AF"/>
    <w:rsid w:val="00B63BE1"/>
    <w:rsid w:val="00B63F31"/>
    <w:rsid w:val="00B65392"/>
    <w:rsid w:val="00B67324"/>
    <w:rsid w:val="00B70422"/>
    <w:rsid w:val="00B70ABB"/>
    <w:rsid w:val="00B71789"/>
    <w:rsid w:val="00B71C74"/>
    <w:rsid w:val="00B72723"/>
    <w:rsid w:val="00B743FF"/>
    <w:rsid w:val="00B749E2"/>
    <w:rsid w:val="00B74C55"/>
    <w:rsid w:val="00B74D4B"/>
    <w:rsid w:val="00B76392"/>
    <w:rsid w:val="00B76590"/>
    <w:rsid w:val="00B81CF9"/>
    <w:rsid w:val="00B82F39"/>
    <w:rsid w:val="00B84BD3"/>
    <w:rsid w:val="00B910DA"/>
    <w:rsid w:val="00B948EA"/>
    <w:rsid w:val="00B94B03"/>
    <w:rsid w:val="00B95440"/>
    <w:rsid w:val="00B95859"/>
    <w:rsid w:val="00B95D74"/>
    <w:rsid w:val="00B95D94"/>
    <w:rsid w:val="00BA0AB4"/>
    <w:rsid w:val="00BA2B37"/>
    <w:rsid w:val="00BA62EB"/>
    <w:rsid w:val="00BA667D"/>
    <w:rsid w:val="00BB0208"/>
    <w:rsid w:val="00BB276B"/>
    <w:rsid w:val="00BB4D52"/>
    <w:rsid w:val="00BB6998"/>
    <w:rsid w:val="00BB7F29"/>
    <w:rsid w:val="00BC1FA0"/>
    <w:rsid w:val="00BC6496"/>
    <w:rsid w:val="00BC6D51"/>
    <w:rsid w:val="00BC75F7"/>
    <w:rsid w:val="00BD11EB"/>
    <w:rsid w:val="00BD2967"/>
    <w:rsid w:val="00BD2ADC"/>
    <w:rsid w:val="00BD3495"/>
    <w:rsid w:val="00BD502E"/>
    <w:rsid w:val="00BD5D0D"/>
    <w:rsid w:val="00BD648F"/>
    <w:rsid w:val="00BE0518"/>
    <w:rsid w:val="00BE37E3"/>
    <w:rsid w:val="00BE5520"/>
    <w:rsid w:val="00BE7DC7"/>
    <w:rsid w:val="00BF07F2"/>
    <w:rsid w:val="00BF1F21"/>
    <w:rsid w:val="00BF42A8"/>
    <w:rsid w:val="00BF79E1"/>
    <w:rsid w:val="00BF7DCE"/>
    <w:rsid w:val="00C00EDF"/>
    <w:rsid w:val="00C0273B"/>
    <w:rsid w:val="00C045A2"/>
    <w:rsid w:val="00C05BAA"/>
    <w:rsid w:val="00C06DA4"/>
    <w:rsid w:val="00C10CBA"/>
    <w:rsid w:val="00C111E9"/>
    <w:rsid w:val="00C11264"/>
    <w:rsid w:val="00C165B4"/>
    <w:rsid w:val="00C2021E"/>
    <w:rsid w:val="00C21A84"/>
    <w:rsid w:val="00C246BE"/>
    <w:rsid w:val="00C3020E"/>
    <w:rsid w:val="00C30C2A"/>
    <w:rsid w:val="00C30CEC"/>
    <w:rsid w:val="00C30DEB"/>
    <w:rsid w:val="00C3187B"/>
    <w:rsid w:val="00C31935"/>
    <w:rsid w:val="00C34DDB"/>
    <w:rsid w:val="00C3519C"/>
    <w:rsid w:val="00C35DA5"/>
    <w:rsid w:val="00C3609F"/>
    <w:rsid w:val="00C40C30"/>
    <w:rsid w:val="00C41A6E"/>
    <w:rsid w:val="00C41DED"/>
    <w:rsid w:val="00C45BC2"/>
    <w:rsid w:val="00C46DFC"/>
    <w:rsid w:val="00C475CE"/>
    <w:rsid w:val="00C47CF1"/>
    <w:rsid w:val="00C50C08"/>
    <w:rsid w:val="00C52628"/>
    <w:rsid w:val="00C55B40"/>
    <w:rsid w:val="00C5670F"/>
    <w:rsid w:val="00C61257"/>
    <w:rsid w:val="00C628BD"/>
    <w:rsid w:val="00C62B51"/>
    <w:rsid w:val="00C66031"/>
    <w:rsid w:val="00C666AB"/>
    <w:rsid w:val="00C72133"/>
    <w:rsid w:val="00C75A4A"/>
    <w:rsid w:val="00C75C43"/>
    <w:rsid w:val="00C77EB0"/>
    <w:rsid w:val="00C806DE"/>
    <w:rsid w:val="00C8162E"/>
    <w:rsid w:val="00C831C3"/>
    <w:rsid w:val="00C83374"/>
    <w:rsid w:val="00C851F4"/>
    <w:rsid w:val="00C873D5"/>
    <w:rsid w:val="00C901DC"/>
    <w:rsid w:val="00C902FF"/>
    <w:rsid w:val="00C929AD"/>
    <w:rsid w:val="00CA0AE0"/>
    <w:rsid w:val="00CA12A6"/>
    <w:rsid w:val="00CA37BD"/>
    <w:rsid w:val="00CA4B4A"/>
    <w:rsid w:val="00CA5EF5"/>
    <w:rsid w:val="00CA7607"/>
    <w:rsid w:val="00CA7C3A"/>
    <w:rsid w:val="00CB0893"/>
    <w:rsid w:val="00CB0B55"/>
    <w:rsid w:val="00CB3F9A"/>
    <w:rsid w:val="00CB44BC"/>
    <w:rsid w:val="00CB4B3A"/>
    <w:rsid w:val="00CB4BC0"/>
    <w:rsid w:val="00CB5390"/>
    <w:rsid w:val="00CB54B6"/>
    <w:rsid w:val="00CB5609"/>
    <w:rsid w:val="00CB5E05"/>
    <w:rsid w:val="00CB65F7"/>
    <w:rsid w:val="00CB6B18"/>
    <w:rsid w:val="00CB721F"/>
    <w:rsid w:val="00CC0497"/>
    <w:rsid w:val="00CC056B"/>
    <w:rsid w:val="00CC5EBA"/>
    <w:rsid w:val="00CC6D77"/>
    <w:rsid w:val="00CC70EC"/>
    <w:rsid w:val="00CD2BC7"/>
    <w:rsid w:val="00CD2BFD"/>
    <w:rsid w:val="00CD4E54"/>
    <w:rsid w:val="00CD55D3"/>
    <w:rsid w:val="00CD6044"/>
    <w:rsid w:val="00CD71C0"/>
    <w:rsid w:val="00CE02A2"/>
    <w:rsid w:val="00CE0F9B"/>
    <w:rsid w:val="00CE261C"/>
    <w:rsid w:val="00CE516B"/>
    <w:rsid w:val="00CE63A3"/>
    <w:rsid w:val="00CE6D88"/>
    <w:rsid w:val="00CE7C14"/>
    <w:rsid w:val="00CF1146"/>
    <w:rsid w:val="00CF3A08"/>
    <w:rsid w:val="00CF4D29"/>
    <w:rsid w:val="00CF51B7"/>
    <w:rsid w:val="00CF7D3B"/>
    <w:rsid w:val="00CF7E12"/>
    <w:rsid w:val="00D019DE"/>
    <w:rsid w:val="00D033B3"/>
    <w:rsid w:val="00D034E0"/>
    <w:rsid w:val="00D035CD"/>
    <w:rsid w:val="00D03E93"/>
    <w:rsid w:val="00D10C84"/>
    <w:rsid w:val="00D11BB2"/>
    <w:rsid w:val="00D125D8"/>
    <w:rsid w:val="00D131DD"/>
    <w:rsid w:val="00D13C19"/>
    <w:rsid w:val="00D1429C"/>
    <w:rsid w:val="00D16F1E"/>
    <w:rsid w:val="00D1767A"/>
    <w:rsid w:val="00D20955"/>
    <w:rsid w:val="00D244AD"/>
    <w:rsid w:val="00D26FA4"/>
    <w:rsid w:val="00D30D91"/>
    <w:rsid w:val="00D325CF"/>
    <w:rsid w:val="00D34966"/>
    <w:rsid w:val="00D3681C"/>
    <w:rsid w:val="00D41049"/>
    <w:rsid w:val="00D41669"/>
    <w:rsid w:val="00D41A89"/>
    <w:rsid w:val="00D43914"/>
    <w:rsid w:val="00D4444E"/>
    <w:rsid w:val="00D44C94"/>
    <w:rsid w:val="00D4563C"/>
    <w:rsid w:val="00D462B9"/>
    <w:rsid w:val="00D465ED"/>
    <w:rsid w:val="00D46E5B"/>
    <w:rsid w:val="00D47F1F"/>
    <w:rsid w:val="00D51565"/>
    <w:rsid w:val="00D5375E"/>
    <w:rsid w:val="00D542D5"/>
    <w:rsid w:val="00D54BA4"/>
    <w:rsid w:val="00D54DB0"/>
    <w:rsid w:val="00D56B66"/>
    <w:rsid w:val="00D575ED"/>
    <w:rsid w:val="00D61659"/>
    <w:rsid w:val="00D63801"/>
    <w:rsid w:val="00D63B11"/>
    <w:rsid w:val="00D65371"/>
    <w:rsid w:val="00D653EE"/>
    <w:rsid w:val="00D6647B"/>
    <w:rsid w:val="00D714D1"/>
    <w:rsid w:val="00D7177F"/>
    <w:rsid w:val="00D72630"/>
    <w:rsid w:val="00D726FF"/>
    <w:rsid w:val="00D73644"/>
    <w:rsid w:val="00D74847"/>
    <w:rsid w:val="00D7508D"/>
    <w:rsid w:val="00D77887"/>
    <w:rsid w:val="00D8269B"/>
    <w:rsid w:val="00D86AB4"/>
    <w:rsid w:val="00D877E9"/>
    <w:rsid w:val="00D90E9E"/>
    <w:rsid w:val="00D91952"/>
    <w:rsid w:val="00D928E1"/>
    <w:rsid w:val="00D92B4B"/>
    <w:rsid w:val="00D93B81"/>
    <w:rsid w:val="00D94454"/>
    <w:rsid w:val="00D9535C"/>
    <w:rsid w:val="00D96157"/>
    <w:rsid w:val="00D973FF"/>
    <w:rsid w:val="00DA0A25"/>
    <w:rsid w:val="00DA12E0"/>
    <w:rsid w:val="00DA4ED4"/>
    <w:rsid w:val="00DA6129"/>
    <w:rsid w:val="00DA7757"/>
    <w:rsid w:val="00DA792D"/>
    <w:rsid w:val="00DB04FB"/>
    <w:rsid w:val="00DB2A31"/>
    <w:rsid w:val="00DB501E"/>
    <w:rsid w:val="00DB6A57"/>
    <w:rsid w:val="00DB6B7D"/>
    <w:rsid w:val="00DB70E2"/>
    <w:rsid w:val="00DC03AD"/>
    <w:rsid w:val="00DC173A"/>
    <w:rsid w:val="00DC2DA8"/>
    <w:rsid w:val="00DD057D"/>
    <w:rsid w:val="00DD6A2E"/>
    <w:rsid w:val="00DD771C"/>
    <w:rsid w:val="00DE04B0"/>
    <w:rsid w:val="00DE1BF7"/>
    <w:rsid w:val="00DE6638"/>
    <w:rsid w:val="00DE67D1"/>
    <w:rsid w:val="00DF0969"/>
    <w:rsid w:val="00DF5775"/>
    <w:rsid w:val="00E0158E"/>
    <w:rsid w:val="00E01AC1"/>
    <w:rsid w:val="00E01EE0"/>
    <w:rsid w:val="00E020E6"/>
    <w:rsid w:val="00E0243C"/>
    <w:rsid w:val="00E02FBC"/>
    <w:rsid w:val="00E041E4"/>
    <w:rsid w:val="00E04D44"/>
    <w:rsid w:val="00E05102"/>
    <w:rsid w:val="00E05660"/>
    <w:rsid w:val="00E0576A"/>
    <w:rsid w:val="00E05974"/>
    <w:rsid w:val="00E1051C"/>
    <w:rsid w:val="00E10521"/>
    <w:rsid w:val="00E117DF"/>
    <w:rsid w:val="00E12FA4"/>
    <w:rsid w:val="00E1322F"/>
    <w:rsid w:val="00E144BD"/>
    <w:rsid w:val="00E14525"/>
    <w:rsid w:val="00E1531D"/>
    <w:rsid w:val="00E1554B"/>
    <w:rsid w:val="00E1616D"/>
    <w:rsid w:val="00E20A60"/>
    <w:rsid w:val="00E23F59"/>
    <w:rsid w:val="00E26223"/>
    <w:rsid w:val="00E27E89"/>
    <w:rsid w:val="00E30802"/>
    <w:rsid w:val="00E33A62"/>
    <w:rsid w:val="00E33C64"/>
    <w:rsid w:val="00E37EB9"/>
    <w:rsid w:val="00E4450A"/>
    <w:rsid w:val="00E44921"/>
    <w:rsid w:val="00E463B7"/>
    <w:rsid w:val="00E47C0F"/>
    <w:rsid w:val="00E50C4F"/>
    <w:rsid w:val="00E514AB"/>
    <w:rsid w:val="00E514DF"/>
    <w:rsid w:val="00E517DC"/>
    <w:rsid w:val="00E5583A"/>
    <w:rsid w:val="00E61086"/>
    <w:rsid w:val="00E620F3"/>
    <w:rsid w:val="00E651BE"/>
    <w:rsid w:val="00E665B6"/>
    <w:rsid w:val="00E67502"/>
    <w:rsid w:val="00E6790D"/>
    <w:rsid w:val="00E70C6C"/>
    <w:rsid w:val="00E7317E"/>
    <w:rsid w:val="00E74D16"/>
    <w:rsid w:val="00E75F90"/>
    <w:rsid w:val="00E767CE"/>
    <w:rsid w:val="00E76E4C"/>
    <w:rsid w:val="00E7722B"/>
    <w:rsid w:val="00E8255A"/>
    <w:rsid w:val="00E8300B"/>
    <w:rsid w:val="00E84426"/>
    <w:rsid w:val="00E85C66"/>
    <w:rsid w:val="00E8759F"/>
    <w:rsid w:val="00E91847"/>
    <w:rsid w:val="00E91DF4"/>
    <w:rsid w:val="00E92C70"/>
    <w:rsid w:val="00E941CF"/>
    <w:rsid w:val="00E95FA7"/>
    <w:rsid w:val="00EA2E21"/>
    <w:rsid w:val="00EA32A5"/>
    <w:rsid w:val="00EA416A"/>
    <w:rsid w:val="00EA47B2"/>
    <w:rsid w:val="00EB02D6"/>
    <w:rsid w:val="00EB09CF"/>
    <w:rsid w:val="00EB1147"/>
    <w:rsid w:val="00EB1CA9"/>
    <w:rsid w:val="00EB4C31"/>
    <w:rsid w:val="00EB5103"/>
    <w:rsid w:val="00EB524C"/>
    <w:rsid w:val="00EB67C9"/>
    <w:rsid w:val="00EB6D7C"/>
    <w:rsid w:val="00EC078D"/>
    <w:rsid w:val="00EC07EB"/>
    <w:rsid w:val="00EC0A3E"/>
    <w:rsid w:val="00EC15E1"/>
    <w:rsid w:val="00EC3175"/>
    <w:rsid w:val="00EC464A"/>
    <w:rsid w:val="00EC4F24"/>
    <w:rsid w:val="00ED0DA2"/>
    <w:rsid w:val="00ED164C"/>
    <w:rsid w:val="00ED3982"/>
    <w:rsid w:val="00ED4401"/>
    <w:rsid w:val="00ED71FC"/>
    <w:rsid w:val="00ED7491"/>
    <w:rsid w:val="00EE1677"/>
    <w:rsid w:val="00EE2EA2"/>
    <w:rsid w:val="00EE552D"/>
    <w:rsid w:val="00EF0FD2"/>
    <w:rsid w:val="00EF30FF"/>
    <w:rsid w:val="00EF4FCF"/>
    <w:rsid w:val="00EF574F"/>
    <w:rsid w:val="00F00DD2"/>
    <w:rsid w:val="00F0129B"/>
    <w:rsid w:val="00F03F3B"/>
    <w:rsid w:val="00F0505A"/>
    <w:rsid w:val="00F05738"/>
    <w:rsid w:val="00F062CA"/>
    <w:rsid w:val="00F115CF"/>
    <w:rsid w:val="00F1193E"/>
    <w:rsid w:val="00F13C9E"/>
    <w:rsid w:val="00F14F8F"/>
    <w:rsid w:val="00F16B76"/>
    <w:rsid w:val="00F17033"/>
    <w:rsid w:val="00F20D63"/>
    <w:rsid w:val="00F22E76"/>
    <w:rsid w:val="00F30C09"/>
    <w:rsid w:val="00F314C0"/>
    <w:rsid w:val="00F32022"/>
    <w:rsid w:val="00F32636"/>
    <w:rsid w:val="00F34864"/>
    <w:rsid w:val="00F35017"/>
    <w:rsid w:val="00F373AD"/>
    <w:rsid w:val="00F4253F"/>
    <w:rsid w:val="00F43457"/>
    <w:rsid w:val="00F446F2"/>
    <w:rsid w:val="00F45297"/>
    <w:rsid w:val="00F4530D"/>
    <w:rsid w:val="00F51184"/>
    <w:rsid w:val="00F512E8"/>
    <w:rsid w:val="00F513CB"/>
    <w:rsid w:val="00F53AE9"/>
    <w:rsid w:val="00F544E2"/>
    <w:rsid w:val="00F54622"/>
    <w:rsid w:val="00F54E22"/>
    <w:rsid w:val="00F55A71"/>
    <w:rsid w:val="00F56017"/>
    <w:rsid w:val="00F611F3"/>
    <w:rsid w:val="00F6125A"/>
    <w:rsid w:val="00F61A62"/>
    <w:rsid w:val="00F64509"/>
    <w:rsid w:val="00F66FD7"/>
    <w:rsid w:val="00F70B21"/>
    <w:rsid w:val="00F72D29"/>
    <w:rsid w:val="00F74924"/>
    <w:rsid w:val="00F7506C"/>
    <w:rsid w:val="00F756AE"/>
    <w:rsid w:val="00F76A16"/>
    <w:rsid w:val="00F80F09"/>
    <w:rsid w:val="00F8117E"/>
    <w:rsid w:val="00F82082"/>
    <w:rsid w:val="00F9059C"/>
    <w:rsid w:val="00F92F1F"/>
    <w:rsid w:val="00F93085"/>
    <w:rsid w:val="00F93110"/>
    <w:rsid w:val="00F953B4"/>
    <w:rsid w:val="00F96B0B"/>
    <w:rsid w:val="00FA38A6"/>
    <w:rsid w:val="00FA4AEA"/>
    <w:rsid w:val="00FB1F36"/>
    <w:rsid w:val="00FB2554"/>
    <w:rsid w:val="00FB267F"/>
    <w:rsid w:val="00FB38CF"/>
    <w:rsid w:val="00FB414B"/>
    <w:rsid w:val="00FB568D"/>
    <w:rsid w:val="00FB5AC7"/>
    <w:rsid w:val="00FB61BE"/>
    <w:rsid w:val="00FB7CAA"/>
    <w:rsid w:val="00FC014C"/>
    <w:rsid w:val="00FC0F1C"/>
    <w:rsid w:val="00FC115B"/>
    <w:rsid w:val="00FC1647"/>
    <w:rsid w:val="00FC1C8C"/>
    <w:rsid w:val="00FC2192"/>
    <w:rsid w:val="00FD0CE7"/>
    <w:rsid w:val="00FD2C4D"/>
    <w:rsid w:val="00FD3858"/>
    <w:rsid w:val="00FD3932"/>
    <w:rsid w:val="00FD3FCF"/>
    <w:rsid w:val="00FD5464"/>
    <w:rsid w:val="00FD6BB7"/>
    <w:rsid w:val="00FE1902"/>
    <w:rsid w:val="00FE1A33"/>
    <w:rsid w:val="00FE1DD4"/>
    <w:rsid w:val="00FE38ED"/>
    <w:rsid w:val="00FE447E"/>
    <w:rsid w:val="00FF079C"/>
    <w:rsid w:val="00FF0950"/>
    <w:rsid w:val="00FF132C"/>
    <w:rsid w:val="00FF1678"/>
    <w:rsid w:val="00FF197C"/>
    <w:rsid w:val="00FF2418"/>
    <w:rsid w:val="00FF476A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9B8EBD"/>
  <w15:docId w15:val="{A5946BE8-2C48-428E-A707-44F21533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728F"/>
    <w:rPr>
      <w:rFonts w:ascii="Arial" w:hAnsi="Arial" w:cs="Arial"/>
      <w:szCs w:val="24"/>
    </w:rPr>
  </w:style>
  <w:style w:type="paragraph" w:styleId="Nagwek1">
    <w:name w:val="heading 1"/>
    <w:basedOn w:val="Normalny"/>
    <w:next w:val="Normalny"/>
    <w:qFormat/>
    <w:rsid w:val="009172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1728F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1728F"/>
    <w:pPr>
      <w:keepNext/>
      <w:spacing w:before="240" w:after="60"/>
      <w:outlineLvl w:val="2"/>
    </w:pPr>
    <w:rPr>
      <w:b/>
      <w:bCs/>
      <w:sz w:val="24"/>
      <w:szCs w:val="26"/>
    </w:rPr>
  </w:style>
  <w:style w:type="paragraph" w:styleId="Nagwek4">
    <w:name w:val="heading 4"/>
    <w:basedOn w:val="Normalny"/>
    <w:next w:val="Normalny"/>
    <w:qFormat/>
    <w:rsid w:val="0091728F"/>
    <w:pPr>
      <w:keepNext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91728F"/>
    <w:pPr>
      <w:keepNext/>
      <w:ind w:left="4956" w:firstLine="708"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Nagwek6">
    <w:name w:val="heading 6"/>
    <w:basedOn w:val="Normalny"/>
    <w:next w:val="Normalny"/>
    <w:qFormat/>
    <w:rsid w:val="0091728F"/>
    <w:pPr>
      <w:keepNext/>
      <w:ind w:left="708" w:firstLine="708"/>
      <w:jc w:val="both"/>
      <w:outlineLvl w:val="5"/>
    </w:pPr>
    <w:rPr>
      <w:rFonts w:cs="Times New Roman"/>
      <w:b/>
      <w:szCs w:val="20"/>
    </w:rPr>
  </w:style>
  <w:style w:type="paragraph" w:styleId="Nagwek7">
    <w:name w:val="heading 7"/>
    <w:basedOn w:val="Normalny"/>
    <w:next w:val="Normalny"/>
    <w:qFormat/>
    <w:rsid w:val="0091728F"/>
    <w:pPr>
      <w:keepNext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91728F"/>
    <w:pPr>
      <w:keepNext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91728F"/>
    <w:pPr>
      <w:ind w:left="426"/>
    </w:pPr>
    <w:rPr>
      <w:rFonts w:ascii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semiHidden/>
    <w:rsid w:val="0091728F"/>
    <w:rPr>
      <w:rFonts w:ascii="Times New Roman" w:hAnsi="Times New Roman" w:cs="Times New Roman"/>
      <w:szCs w:val="20"/>
    </w:rPr>
  </w:style>
  <w:style w:type="paragraph" w:styleId="Tekstpodstawowy3">
    <w:name w:val="Body Text 3"/>
    <w:basedOn w:val="Normalny"/>
    <w:rsid w:val="0091728F"/>
    <w:pPr>
      <w:jc w:val="center"/>
    </w:pPr>
    <w:rPr>
      <w:rFonts w:ascii="Times New Roman" w:hAnsi="Times New Roman" w:cs="Times New Roman"/>
      <w:b/>
      <w:sz w:val="24"/>
      <w:szCs w:val="20"/>
      <w:u w:val="single"/>
    </w:rPr>
  </w:style>
  <w:style w:type="paragraph" w:styleId="Tekstpodstawowy">
    <w:name w:val="Body Text"/>
    <w:aliases w:val="(F2)"/>
    <w:basedOn w:val="Normalny"/>
    <w:semiHidden/>
    <w:rsid w:val="0091728F"/>
    <w:rPr>
      <w:rFonts w:ascii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91728F"/>
    <w:pPr>
      <w:tabs>
        <w:tab w:val="center" w:pos="4536"/>
        <w:tab w:val="right" w:pos="9072"/>
      </w:tabs>
    </w:pPr>
    <w:rPr>
      <w:rFonts w:ascii="Times New Roman" w:hAnsi="Times New Roman" w:cs="Times New Roman"/>
      <w:szCs w:val="20"/>
    </w:rPr>
  </w:style>
  <w:style w:type="paragraph" w:customStyle="1" w:styleId="TekstpodstawowyF2">
    <w:name w:val="Tekst podstawowy.(F2)"/>
    <w:basedOn w:val="Normalny"/>
    <w:rsid w:val="0091728F"/>
    <w:rPr>
      <w:rFonts w:ascii="Times New Roman" w:hAnsi="Times New Roman" w:cs="Times New Roman"/>
      <w:sz w:val="24"/>
      <w:szCs w:val="20"/>
    </w:rPr>
  </w:style>
  <w:style w:type="paragraph" w:customStyle="1" w:styleId="ust">
    <w:name w:val="ust"/>
    <w:rsid w:val="0091728F"/>
    <w:pPr>
      <w:spacing w:before="60" w:after="60"/>
      <w:ind w:left="426" w:hanging="284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91728F"/>
    <w:pPr>
      <w:tabs>
        <w:tab w:val="center" w:pos="4536"/>
        <w:tab w:val="right" w:pos="9072"/>
      </w:tabs>
    </w:pPr>
    <w:rPr>
      <w:rFonts w:cs="Times New Roman"/>
    </w:rPr>
  </w:style>
  <w:style w:type="character" w:styleId="Numerstrony">
    <w:name w:val="page number"/>
    <w:basedOn w:val="Domylnaczcionkaakapitu"/>
    <w:semiHidden/>
    <w:rsid w:val="0091728F"/>
  </w:style>
  <w:style w:type="paragraph" w:styleId="Tekstpodstawowywcity2">
    <w:name w:val="Body Text Indent 2"/>
    <w:basedOn w:val="Normalny"/>
    <w:semiHidden/>
    <w:rsid w:val="0091728F"/>
    <w:pPr>
      <w:spacing w:line="360" w:lineRule="auto"/>
      <w:ind w:left="397"/>
    </w:pPr>
  </w:style>
  <w:style w:type="paragraph" w:styleId="Tekstpodstawowy2">
    <w:name w:val="Body Text 2"/>
    <w:basedOn w:val="Normalny"/>
    <w:semiHidden/>
    <w:rsid w:val="0091728F"/>
    <w:pPr>
      <w:jc w:val="both"/>
    </w:pPr>
    <w:rPr>
      <w:color w:val="FF0000"/>
    </w:rPr>
  </w:style>
  <w:style w:type="paragraph" w:styleId="NormalnyWeb">
    <w:name w:val="Normal (Web)"/>
    <w:basedOn w:val="Normalny"/>
    <w:uiPriority w:val="99"/>
    <w:rsid w:val="0091728F"/>
    <w:pPr>
      <w:spacing w:before="100" w:after="100"/>
      <w:jc w:val="both"/>
    </w:pPr>
    <w:rPr>
      <w:rFonts w:ascii="Times New Roman" w:hAnsi="Times New Roman" w:cs="Times New Roman"/>
      <w:szCs w:val="20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DD771C"/>
    <w:pPr>
      <w:ind w:left="708"/>
    </w:pPr>
  </w:style>
  <w:style w:type="paragraph" w:styleId="Tytu">
    <w:name w:val="Title"/>
    <w:basedOn w:val="Normalny"/>
    <w:link w:val="TytuZnak"/>
    <w:qFormat/>
    <w:rsid w:val="00D34966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ytuZnak">
    <w:name w:val="Tytuł Znak"/>
    <w:link w:val="Tytu"/>
    <w:rsid w:val="00D34966"/>
    <w:rPr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D34966"/>
    <w:rPr>
      <w:rFonts w:ascii="Arial" w:hAnsi="Arial"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662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6066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0CD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447D1E"/>
    <w:pPr>
      <w:suppressAutoHyphens/>
      <w:spacing w:after="120" w:line="480" w:lineRule="auto"/>
    </w:pPr>
    <w:rPr>
      <w:rFonts w:ascii="Times New Roman" w:hAnsi="Times New Roman" w:cs="Calibri"/>
      <w:szCs w:val="20"/>
      <w:lang w:val="en-US" w:eastAsia="ar-SA"/>
    </w:rPr>
  </w:style>
  <w:style w:type="paragraph" w:styleId="Bezodstpw">
    <w:name w:val="No Spacing"/>
    <w:link w:val="BezodstpwZnak"/>
    <w:qFormat/>
    <w:rsid w:val="00BB4D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BB4D52"/>
    <w:rPr>
      <w:rFonts w:ascii="Calibri" w:hAnsi="Calibri"/>
      <w:sz w:val="22"/>
      <w:szCs w:val="22"/>
      <w:lang w:val="pl-PL" w:eastAsia="en-US" w:bidi="ar-SA"/>
    </w:rPr>
  </w:style>
  <w:style w:type="character" w:styleId="Odwoaniedokomentarza">
    <w:name w:val="annotation reference"/>
    <w:uiPriority w:val="99"/>
    <w:semiHidden/>
    <w:unhideWhenUsed/>
    <w:qFormat/>
    <w:rsid w:val="00694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4CB2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94CB2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94CB2"/>
    <w:rPr>
      <w:rFonts w:ascii="Arial" w:hAnsi="Arial" w:cs="Arial"/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CC056B"/>
  </w:style>
  <w:style w:type="character" w:styleId="Hipercze">
    <w:name w:val="Hyperlink"/>
    <w:basedOn w:val="Domylnaczcionkaakapitu"/>
    <w:uiPriority w:val="99"/>
    <w:unhideWhenUsed/>
    <w:rsid w:val="003A3288"/>
    <w:rPr>
      <w:color w:val="0000FF" w:themeColor="hyperlink"/>
      <w:u w:val="single"/>
    </w:rPr>
  </w:style>
  <w:style w:type="paragraph" w:customStyle="1" w:styleId="Tretekstu">
    <w:name w:val="Treść tekstu"/>
    <w:basedOn w:val="Normalny"/>
    <w:rsid w:val="004D661F"/>
    <w:pPr>
      <w:widowControl w:val="0"/>
      <w:autoSpaceDN w:val="0"/>
      <w:adjustRightInd w:val="0"/>
      <w:jc w:val="both"/>
    </w:pPr>
    <w:rPr>
      <w:rFonts w:ascii="Times New Roman" w:hAnsi="Times New Roman" w:cs="Tahoma"/>
      <w:sz w:val="24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556460"/>
    <w:rPr>
      <w:rFonts w:ascii="Arial" w:hAnsi="Arial" w:cs="Arial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7486"/>
    <w:rPr>
      <w:color w:val="605E5C"/>
      <w:shd w:val="clear" w:color="auto" w:fill="E1DFDD"/>
    </w:rPr>
  </w:style>
  <w:style w:type="paragraph" w:customStyle="1" w:styleId="Teksttreci2">
    <w:name w:val="Tekst treści (2)"/>
    <w:basedOn w:val="Normalny"/>
    <w:rsid w:val="0092770F"/>
    <w:pPr>
      <w:shd w:val="clear" w:color="auto" w:fill="FFFFFF"/>
      <w:suppressAutoHyphens/>
      <w:spacing w:line="222" w:lineRule="exact"/>
      <w:ind w:hanging="600"/>
      <w:jc w:val="right"/>
    </w:pPr>
    <w:rPr>
      <w:rFonts w:ascii="Times New Roman" w:hAnsi="Times New Roman" w:cs="Times New Roman"/>
      <w:color w:val="000000"/>
      <w:kern w:val="1"/>
      <w:szCs w:val="20"/>
      <w:lang w:eastAsia="zh-CN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mailto:4wog.inz.sapiopbmr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QVlhV2MxZHpnVm9zMU13QWdjNTBZZG5XOUZjemE2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zEK5hNvxNNgXhdffOAjk6iwzS8ZtC/j6sonB7dSkFCw=</DigestValue>
      </Reference>
      <Reference URI="#INFO">
        <DigestMethod Algorithm="http://www.w3.org/2001/04/xmlenc#sha256"/>
        <DigestValue>XD4XgXQaiWh36/XcLKL0482uGfDXTU/tS56PQGoXOC4=</DigestValue>
      </Reference>
    </SignedInfo>
    <SignatureValue>SXzxI3k9AM4s4IFG7pK9hCUCxIb/gLCNf/UELGTHeofkNYGouXtv6GpZs/4e40roA9ejYzOTyXyRtVuBKKqaPw==</SignatureValue>
    <Object Id="INFO">
      <ArrayOfString xmlns:xsd="http://www.w3.org/2001/XMLSchema" xmlns:xsi="http://www.w3.org/2001/XMLSchema-instance" xmlns="">
        <string>FAYaWc1dzgVos1MwAgc50YdnW9Fcza6r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73CBA-970D-4E3F-8923-45A6412CB3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4FF5E3C-1245-4AF8-A2D4-97C397EEFC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609A63F6-73B6-4E6F-B8BC-1619814B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4045</Words>
  <Characters>24274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MON</Company>
  <LinksUpToDate>false</LinksUpToDate>
  <CharactersWithSpaces>28263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KUSZ Zygmunt</dc:creator>
  <cp:lastModifiedBy>Lipińska Kamila</cp:lastModifiedBy>
  <cp:revision>5</cp:revision>
  <cp:lastPrinted>2026-04-20T11:10:00Z</cp:lastPrinted>
  <dcterms:created xsi:type="dcterms:W3CDTF">2026-04-20T09:27:00Z</dcterms:created>
  <dcterms:modified xsi:type="dcterms:W3CDTF">2026-04-23T07:16:00Z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f6e254c1-7bb6-414b-9092-8bb288a8787a</vt:lpwstr>
  </property>
  <property fmtid="{D5CDD505-2E9C-101B-9397-08002B2CF9AE}" pid="3" name="bjClsUserRVM">
    <vt:lpwstr>[]</vt:lpwstr>
  </property>
  <property fmtid="{D5CDD505-2E9C-101B-9397-08002B2CF9AE}" pid="4" name="bjSaver">
    <vt:lpwstr>FwS5ADU1Ei0e5g7pnqJTs5e6jEpCX7Pk</vt:lpwstr>
  </property>
  <property fmtid="{D5CDD505-2E9C-101B-9397-08002B2CF9AE}" pid="5" name="s5636:Creator type=organization">
    <vt:lpwstr>MILNET-Z</vt:lpwstr>
  </property>
  <property fmtid="{D5CDD505-2E9C-101B-9397-08002B2CF9AE}" pid="6" name="s5636:Creator type=person">
    <vt:lpwstr>arogoz112</vt:lpwstr>
  </property>
  <property fmtid="{D5CDD505-2E9C-101B-9397-08002B2CF9AE}" pid="7" name="s5636:Creator type=author">
    <vt:lpwstr>KUSZ Zygmunt</vt:lpwstr>
  </property>
  <property fmtid="{D5CDD505-2E9C-101B-9397-08002B2CF9AE}" pid="8" name="bjDocumentSecurityLabel">
    <vt:lpwstr>[d7220eed-17a6-431d-810c-83a0ddfed893]</vt:lpwstr>
  </property>
  <property fmtid="{D5CDD505-2E9C-101B-9397-08002B2CF9AE}" pid="9" name="s5636:Creator type=IP">
    <vt:lpwstr>10.80.34.35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